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CAF88D9" w14:textId="4F289A0C" w:rsidR="002741FD" w:rsidRPr="00535686" w:rsidRDefault="00BA1C0D" w:rsidP="00BA1C0D">
      <w:pPr>
        <w:rPr>
          <w:rFonts w:ascii="Calibri Light" w:hAnsi="Calibri Light" w:cs="Calibri Light"/>
          <w:b/>
          <w:sz w:val="22"/>
          <w:szCs w:val="22"/>
        </w:rPr>
      </w:pPr>
      <w:bookmarkStart w:id="0" w:name="_Hlk216342835"/>
      <w:r w:rsidRPr="00BA1C0D">
        <w:rPr>
          <w:rFonts w:ascii="Calibri Light" w:hAnsi="Calibri Light" w:cs="Calibri Light"/>
          <w:b/>
          <w:bCs/>
          <w:sz w:val="22"/>
          <w:szCs w:val="22"/>
        </w:rPr>
        <w:t>DZPUCK.262.</w:t>
      </w:r>
      <w:r w:rsidR="000D0D1A">
        <w:rPr>
          <w:rFonts w:ascii="Calibri Light" w:hAnsi="Calibri Light" w:cs="Calibri Light"/>
          <w:b/>
          <w:bCs/>
          <w:sz w:val="22"/>
          <w:szCs w:val="22"/>
        </w:rPr>
        <w:t>09</w:t>
      </w:r>
      <w:r>
        <w:rPr>
          <w:rFonts w:ascii="Calibri Light" w:hAnsi="Calibri Light" w:cs="Calibri Light"/>
          <w:b/>
          <w:bCs/>
          <w:sz w:val="22"/>
          <w:szCs w:val="22"/>
        </w:rPr>
        <w:t>1</w:t>
      </w:r>
      <w:r w:rsidRPr="00BA1C0D">
        <w:rPr>
          <w:rFonts w:ascii="Calibri Light" w:hAnsi="Calibri Light" w:cs="Calibri Light"/>
          <w:b/>
          <w:bCs/>
          <w:sz w:val="22"/>
          <w:szCs w:val="22"/>
        </w:rPr>
        <w:t>.202</w:t>
      </w:r>
      <w:bookmarkEnd w:id="0"/>
      <w:r w:rsidR="000D0D1A">
        <w:rPr>
          <w:rFonts w:ascii="Calibri Light" w:hAnsi="Calibri Light" w:cs="Calibri Light"/>
          <w:b/>
          <w:bCs/>
          <w:sz w:val="22"/>
          <w:szCs w:val="22"/>
        </w:rPr>
        <w:t>6</w:t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>
        <w:rPr>
          <w:rFonts w:ascii="Calibri Light" w:hAnsi="Calibri Light" w:cs="Calibri Light"/>
          <w:b/>
          <w:bCs/>
          <w:sz w:val="22"/>
          <w:szCs w:val="22"/>
        </w:rPr>
        <w:tab/>
      </w:r>
      <w:r w:rsidR="002741FD" w:rsidRPr="00535686">
        <w:rPr>
          <w:rFonts w:ascii="Calibri Light" w:hAnsi="Calibri Light" w:cs="Calibri Light"/>
          <w:b/>
          <w:sz w:val="22"/>
          <w:szCs w:val="22"/>
        </w:rPr>
        <w:t xml:space="preserve">Załącznik nr </w:t>
      </w:r>
      <w:r w:rsidR="00A429AE">
        <w:rPr>
          <w:rFonts w:ascii="Calibri Light" w:hAnsi="Calibri Light" w:cs="Calibri Light"/>
          <w:b/>
          <w:sz w:val="22"/>
          <w:szCs w:val="22"/>
        </w:rPr>
        <w:t>7</w:t>
      </w:r>
      <w:r w:rsidR="002741FD" w:rsidRPr="00535686">
        <w:rPr>
          <w:rFonts w:ascii="Calibri Light" w:hAnsi="Calibri Light" w:cs="Calibri Light"/>
          <w:b/>
          <w:sz w:val="22"/>
          <w:szCs w:val="22"/>
        </w:rPr>
        <w:t xml:space="preserve"> do SWZ</w:t>
      </w:r>
    </w:p>
    <w:p w14:paraId="452199B7" w14:textId="77777777" w:rsidR="008F40E8" w:rsidRDefault="008F40E8" w:rsidP="001E247E">
      <w:pPr>
        <w:spacing w:line="276" w:lineRule="auto"/>
        <w:ind w:right="-108"/>
        <w:rPr>
          <w:rFonts w:ascii="Calibri Light" w:hAnsi="Calibri Light" w:cs="Arial"/>
          <w:sz w:val="22"/>
          <w:szCs w:val="22"/>
        </w:rPr>
      </w:pPr>
    </w:p>
    <w:p w14:paraId="2369C505" w14:textId="2BB81228" w:rsidR="000D0D1A" w:rsidRPr="00C14B40" w:rsidRDefault="003E36B1" w:rsidP="000D0D1A">
      <w:pPr>
        <w:pStyle w:val="Akapitzlist"/>
        <w:jc w:val="center"/>
        <w:rPr>
          <w:rFonts w:ascii="Calibri Light" w:hAnsi="Calibri Light" w:cs="Calibri Light"/>
          <w:b/>
          <w:bCs/>
          <w:szCs w:val="22"/>
        </w:rPr>
      </w:pPr>
      <w:r w:rsidRPr="00EB5083">
        <w:rPr>
          <w:rFonts w:ascii="Calibri Light" w:hAnsi="Calibri Light" w:cs="Arial"/>
          <w:szCs w:val="22"/>
        </w:rPr>
        <w:t>Na potrzeby postępowania o udzielenie zamówienia publicznego</w:t>
      </w:r>
      <w:r>
        <w:rPr>
          <w:rFonts w:ascii="Calibri Light" w:hAnsi="Calibri Light" w:cs="Arial"/>
          <w:szCs w:val="22"/>
        </w:rPr>
        <w:t xml:space="preserve"> </w:t>
      </w:r>
      <w:r w:rsidR="00896906">
        <w:rPr>
          <w:rFonts w:ascii="Calibri Light" w:hAnsi="Calibri Light" w:cs="Arial"/>
          <w:szCs w:val="22"/>
        </w:rPr>
        <w:br/>
      </w:r>
      <w:r>
        <w:rPr>
          <w:rFonts w:ascii="Calibri Light" w:hAnsi="Calibri Light" w:cs="Arial"/>
          <w:szCs w:val="22"/>
        </w:rPr>
        <w:t>pn.</w:t>
      </w:r>
      <w:bookmarkStart w:id="1" w:name="_Hlk166236632"/>
      <w:bookmarkStart w:id="2" w:name="_Hlk115432556"/>
      <w:r w:rsidR="00AC23FB" w:rsidRPr="00AC23FB">
        <w:rPr>
          <w:rFonts w:ascii="Calibri Light" w:hAnsi="Calibri Light" w:cs="Arial"/>
          <w:bCs/>
          <w:szCs w:val="22"/>
        </w:rPr>
        <w:t>:</w:t>
      </w:r>
      <w:bookmarkEnd w:id="1"/>
      <w:bookmarkEnd w:id="2"/>
      <w:r w:rsidR="000D0D1A" w:rsidRPr="000D0D1A">
        <w:rPr>
          <w:rFonts w:ascii="Calibri Light" w:hAnsi="Calibri Light" w:cs="Calibri Light"/>
          <w:b/>
          <w:bCs/>
          <w:szCs w:val="22"/>
        </w:rPr>
        <w:t xml:space="preserve"> </w:t>
      </w:r>
      <w:r w:rsidR="000D0D1A" w:rsidRPr="00C14B40">
        <w:rPr>
          <w:rFonts w:ascii="Calibri Light" w:hAnsi="Calibri Light" w:cs="Calibri Light"/>
          <w:b/>
          <w:bCs/>
          <w:szCs w:val="22"/>
        </w:rPr>
        <w:t>System cyfryzacji i analizy zapisów EKG</w:t>
      </w:r>
    </w:p>
    <w:p w14:paraId="3512D3C1" w14:textId="63AA9D84" w:rsidR="00E85258" w:rsidRPr="00AC23FB" w:rsidRDefault="00BA1C0D" w:rsidP="00AC23FB">
      <w:pPr>
        <w:pStyle w:val="Nagwek1"/>
        <w:spacing w:line="276" w:lineRule="auto"/>
        <w:jc w:val="center"/>
        <w:rPr>
          <w:rFonts w:ascii="Calibri Light" w:hAnsi="Calibri Light" w:cs="Arial"/>
          <w:bCs/>
          <w:iCs/>
          <w:sz w:val="22"/>
          <w:szCs w:val="22"/>
        </w:rPr>
      </w:pPr>
      <w:r>
        <w:rPr>
          <w:rFonts w:ascii="Calibri Light" w:hAnsi="Calibri Light" w:cs="Calibri Light"/>
          <w:b w:val="0"/>
          <w:bCs/>
          <w:sz w:val="22"/>
          <w:szCs w:val="22"/>
        </w:rPr>
        <w:t>.</w:t>
      </w:r>
    </w:p>
    <w:p w14:paraId="2E525786" w14:textId="77777777" w:rsidR="00D021F8" w:rsidRPr="003E075F" w:rsidRDefault="00F91B53" w:rsidP="003E075F">
      <w:pPr>
        <w:widowControl w:val="0"/>
        <w:tabs>
          <w:tab w:val="center" w:pos="4535"/>
          <w:tab w:val="left" w:pos="6360"/>
        </w:tabs>
        <w:suppressAutoHyphens w:val="0"/>
        <w:adjustRightInd w:val="0"/>
        <w:textAlignment w:val="baseline"/>
        <w:rPr>
          <w:rFonts w:ascii="Calibri Light" w:hAnsi="Calibri Light" w:cs="Arial"/>
          <w:b/>
          <w:bCs/>
          <w:sz w:val="22"/>
          <w:szCs w:val="22"/>
          <w:lang w:eastAsia="pl-PL"/>
        </w:rPr>
      </w:pPr>
      <w:r>
        <w:rPr>
          <w:rFonts w:ascii="Calibri Light" w:hAnsi="Calibri Light" w:cs="Arial"/>
          <w:bCs/>
          <w:sz w:val="22"/>
          <w:szCs w:val="22"/>
          <w:lang w:eastAsia="pl-PL"/>
        </w:rPr>
        <w:tab/>
      </w:r>
      <w:r>
        <w:rPr>
          <w:rFonts w:ascii="Calibri Light" w:hAnsi="Calibri Light" w:cs="Arial"/>
          <w:b/>
          <w:bCs/>
          <w:sz w:val="22"/>
          <w:szCs w:val="22"/>
          <w:lang w:eastAsia="pl-PL"/>
        </w:rPr>
        <w:tab/>
      </w:r>
    </w:p>
    <w:p w14:paraId="27F4834D" w14:textId="77777777" w:rsidR="00E77898" w:rsidRPr="00535686" w:rsidRDefault="00420ECC" w:rsidP="003F2315">
      <w:pPr>
        <w:spacing w:line="276" w:lineRule="auto"/>
        <w:ind w:left="720"/>
        <w:rPr>
          <w:rFonts w:ascii="Calibri Light" w:hAnsi="Calibri Light" w:cs="Calibri Light"/>
          <w:sz w:val="22"/>
          <w:szCs w:val="22"/>
        </w:rPr>
      </w:pPr>
      <w:r w:rsidRPr="00535686">
        <w:rPr>
          <w:rFonts w:ascii="Calibri Light" w:hAnsi="Calibri Light" w:cs="Calibri Light"/>
          <w:sz w:val="22"/>
          <w:szCs w:val="22"/>
        </w:rPr>
        <w:t xml:space="preserve">składam </w:t>
      </w:r>
      <w:r w:rsidR="009B42F2" w:rsidRPr="00535686">
        <w:rPr>
          <w:rFonts w:ascii="Calibri Light" w:hAnsi="Calibri Light" w:cs="Calibri Light"/>
          <w:color w:val="000000"/>
          <w:sz w:val="22"/>
          <w:szCs w:val="22"/>
        </w:rPr>
        <w:t>oświadczenie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</w:t>
      </w:r>
      <w:r w:rsidR="00E77898" w:rsidRPr="00535686">
        <w:rPr>
          <w:rFonts w:ascii="Calibri Light" w:hAnsi="Calibri Light" w:cs="Calibri Light"/>
          <w:sz w:val="22"/>
          <w:szCs w:val="22"/>
        </w:rPr>
        <w:t xml:space="preserve">z 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art. </w:t>
      </w:r>
      <w:r w:rsidR="00E77898" w:rsidRPr="00535686">
        <w:rPr>
          <w:rFonts w:ascii="Calibri Light" w:hAnsi="Calibri Light" w:cs="Calibri Light"/>
          <w:sz w:val="22"/>
          <w:szCs w:val="22"/>
        </w:rPr>
        <w:t>117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ust. </w:t>
      </w:r>
      <w:r w:rsidR="00E77898" w:rsidRPr="00535686">
        <w:rPr>
          <w:rFonts w:ascii="Calibri Light" w:hAnsi="Calibri Light" w:cs="Calibri Light"/>
          <w:sz w:val="22"/>
          <w:szCs w:val="22"/>
        </w:rPr>
        <w:t>4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</w:t>
      </w:r>
      <w:r w:rsidR="00FC339F" w:rsidRPr="00535686">
        <w:rPr>
          <w:rFonts w:ascii="Calibri Light" w:hAnsi="Calibri Light" w:cs="Calibri Light"/>
          <w:sz w:val="22"/>
          <w:szCs w:val="22"/>
        </w:rPr>
        <w:t xml:space="preserve">tawy </w:t>
      </w:r>
      <w:r w:rsidR="00E77898" w:rsidRPr="00535686">
        <w:rPr>
          <w:rFonts w:ascii="Calibri Light" w:hAnsi="Calibri Light" w:cs="Calibri Light"/>
          <w:sz w:val="22"/>
          <w:szCs w:val="22"/>
        </w:rPr>
        <w:t>przez nw. wymienionych wykonawców wspólnie ubiegających się o udziel</w:t>
      </w:r>
      <w:r w:rsidR="00F552E4">
        <w:rPr>
          <w:rFonts w:ascii="Calibri Light" w:hAnsi="Calibri Light" w:cs="Calibri Light"/>
          <w:sz w:val="22"/>
          <w:szCs w:val="22"/>
        </w:rPr>
        <w:t>e</w:t>
      </w:r>
      <w:r w:rsidR="00E77898" w:rsidRPr="00535686">
        <w:rPr>
          <w:rFonts w:ascii="Calibri Light" w:hAnsi="Calibri Light" w:cs="Calibri Light"/>
          <w:sz w:val="22"/>
          <w:szCs w:val="22"/>
        </w:rPr>
        <w:t>nie zamówienia:</w:t>
      </w:r>
    </w:p>
    <w:p w14:paraId="6A5DEFB8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2693"/>
        <w:gridCol w:w="2322"/>
        <w:gridCol w:w="2108"/>
      </w:tblGrid>
      <w:tr w:rsidR="00E77898" w:rsidRPr="00535686" w14:paraId="48CF396A" w14:textId="77777777" w:rsidTr="00A26A3F">
        <w:tc>
          <w:tcPr>
            <w:tcW w:w="1074" w:type="pct"/>
            <w:shd w:val="clear" w:color="auto" w:fill="D9D9D9"/>
            <w:vAlign w:val="center"/>
          </w:tcPr>
          <w:p w14:paraId="30C26260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2C44D25F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674743A7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33FB3FE6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KRS/NIP</w:t>
            </w:r>
          </w:p>
        </w:tc>
      </w:tr>
      <w:tr w:rsidR="00E77898" w:rsidRPr="00535686" w14:paraId="24132564" w14:textId="77777777" w:rsidTr="00A26A3F">
        <w:tc>
          <w:tcPr>
            <w:tcW w:w="1074" w:type="pct"/>
            <w:vAlign w:val="center"/>
          </w:tcPr>
          <w:p w14:paraId="50DA6FB3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66FBF7D9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6B602728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62CB15E0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0A90787E" w14:textId="77777777" w:rsidTr="00D021F8">
        <w:trPr>
          <w:trHeight w:val="371"/>
        </w:trPr>
        <w:tc>
          <w:tcPr>
            <w:tcW w:w="1074" w:type="pct"/>
            <w:vAlign w:val="center"/>
          </w:tcPr>
          <w:p w14:paraId="0D8E4034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2541BA52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6595B4CD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3B46149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42185475" w14:textId="77777777" w:rsidTr="00D021F8">
        <w:trPr>
          <w:trHeight w:val="405"/>
        </w:trPr>
        <w:tc>
          <w:tcPr>
            <w:tcW w:w="1074" w:type="pct"/>
            <w:vAlign w:val="center"/>
          </w:tcPr>
          <w:p w14:paraId="636B1D83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1F581D1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12607716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19C55346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13C3BC8F" w14:textId="77777777" w:rsidTr="00D021F8">
        <w:trPr>
          <w:trHeight w:val="425"/>
        </w:trPr>
        <w:tc>
          <w:tcPr>
            <w:tcW w:w="1074" w:type="pct"/>
            <w:vAlign w:val="center"/>
          </w:tcPr>
          <w:p w14:paraId="3A6CF6E7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0148D310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61D5C9CD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61ABB821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57256302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5054323F" w14:textId="77777777" w:rsidR="003E36B1" w:rsidRPr="00535686" w:rsidRDefault="003E36B1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491871A7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dotyczący uprawnień do prowadzenia określonej działalności gospodarczej lub zawodowej określony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w </w:t>
      </w:r>
      <w:r w:rsidR="00D021F8"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Rozdziale V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pkt. </w:t>
      </w:r>
      <w:r w:rsidR="00D021F8"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1 ppkt 2)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>SWZ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* spełnia(ją) 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2837"/>
        <w:gridCol w:w="2833"/>
      </w:tblGrid>
      <w:tr w:rsidR="00E77898" w:rsidRPr="00535686" w14:paraId="78BFF26B" w14:textId="77777777" w:rsidTr="0098396D">
        <w:tc>
          <w:tcPr>
            <w:tcW w:w="1918" w:type="pct"/>
            <w:shd w:val="clear" w:color="auto" w:fill="D9D9D9"/>
            <w:vAlign w:val="center"/>
          </w:tcPr>
          <w:p w14:paraId="49CCFA8B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57B48F65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Wymagane uprawnienia</w:t>
            </w:r>
          </w:p>
        </w:tc>
        <w:tc>
          <w:tcPr>
            <w:tcW w:w="1541" w:type="pct"/>
            <w:shd w:val="clear" w:color="auto" w:fill="D9D9D9"/>
            <w:vAlign w:val="center"/>
          </w:tcPr>
          <w:p w14:paraId="44EDFAEB" w14:textId="77777777" w:rsidR="00E77898" w:rsidRPr="00535686" w:rsidRDefault="003E075F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14:paraId="2AFB9974" w14:textId="77777777" w:rsidTr="0098396D">
        <w:tc>
          <w:tcPr>
            <w:tcW w:w="1918" w:type="pct"/>
          </w:tcPr>
          <w:p w14:paraId="76C3E608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2" w:type="pct"/>
          </w:tcPr>
          <w:p w14:paraId="545CC827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1" w:type="pct"/>
          </w:tcPr>
          <w:p w14:paraId="067754C4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63597567" w14:textId="77777777" w:rsidTr="0098396D">
        <w:tc>
          <w:tcPr>
            <w:tcW w:w="1918" w:type="pct"/>
          </w:tcPr>
          <w:p w14:paraId="113ABE1A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2" w:type="pct"/>
          </w:tcPr>
          <w:p w14:paraId="159B9F73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1" w:type="pct"/>
          </w:tcPr>
          <w:p w14:paraId="0E40B481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79F9E7A0" w14:textId="77777777" w:rsidR="00E77898" w:rsidRPr="00535686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0337E4F5" w14:textId="77777777" w:rsidR="003E36B1" w:rsidRPr="00535686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25739FD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dotyczący wykształcenia określony w pkt. ….. SWZ* spełnia(ją) </w:t>
      </w:r>
      <w:r w:rsidR="00E85258" w:rsidRPr="00535686">
        <w:rPr>
          <w:rFonts w:ascii="Calibri Light" w:eastAsia="Arial Unicode MS" w:hAnsi="Calibri Light" w:cs="Calibri Light"/>
          <w:noProof/>
          <w:color w:val="000000"/>
          <w:szCs w:val="22"/>
        </w:rPr>
        <w:br/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817"/>
      </w:tblGrid>
      <w:tr w:rsidR="00E77898" w:rsidRPr="00535686" w14:paraId="5BA23822" w14:textId="77777777" w:rsidTr="0098396D">
        <w:tc>
          <w:tcPr>
            <w:tcW w:w="2382" w:type="pct"/>
            <w:shd w:val="clear" w:color="auto" w:fill="D9D9D9"/>
            <w:vAlign w:val="center"/>
          </w:tcPr>
          <w:p w14:paraId="37584E1E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18" w:type="pct"/>
            <w:shd w:val="clear" w:color="auto" w:fill="D9D9D9"/>
            <w:vAlign w:val="center"/>
          </w:tcPr>
          <w:p w14:paraId="51B9B003" w14:textId="77777777" w:rsidR="00E77898" w:rsidRPr="00535686" w:rsidRDefault="003E075F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6D084F58" w14:textId="77777777" w:rsidTr="0098396D">
        <w:tc>
          <w:tcPr>
            <w:tcW w:w="2382" w:type="pct"/>
          </w:tcPr>
          <w:p w14:paraId="79505068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1929A0BE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7DEEA1E0" w14:textId="77777777" w:rsidTr="0098396D">
        <w:tc>
          <w:tcPr>
            <w:tcW w:w="2382" w:type="pct"/>
          </w:tcPr>
          <w:p w14:paraId="72D8D741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03C6D539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46C51B17" w14:textId="77777777" w:rsidR="00E77898" w:rsidRPr="00535686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2AD1FFE" w14:textId="77777777" w:rsidR="003E36B1" w:rsidRPr="00535686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6B11690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dotyczący kwalifikacji zawodowych określony w pkt. ….. SWZ* spełnia(ją) 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817"/>
      </w:tblGrid>
      <w:tr w:rsidR="00E77898" w:rsidRPr="00535686" w14:paraId="5D0E7822" w14:textId="77777777" w:rsidTr="0098396D">
        <w:tc>
          <w:tcPr>
            <w:tcW w:w="2382" w:type="pct"/>
            <w:shd w:val="clear" w:color="auto" w:fill="D9D9D9"/>
            <w:vAlign w:val="center"/>
          </w:tcPr>
          <w:p w14:paraId="22BB4A23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18" w:type="pct"/>
            <w:shd w:val="clear" w:color="auto" w:fill="D9D9D9"/>
            <w:vAlign w:val="center"/>
          </w:tcPr>
          <w:p w14:paraId="0617E08F" w14:textId="77777777" w:rsidR="00E77898" w:rsidRPr="00535686" w:rsidRDefault="003E075F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2C731196" w14:textId="77777777" w:rsidTr="0098396D">
        <w:tc>
          <w:tcPr>
            <w:tcW w:w="2382" w:type="pct"/>
          </w:tcPr>
          <w:p w14:paraId="0F23944F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62FD5A03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06FA28BE" w14:textId="77777777" w:rsidTr="0098396D">
        <w:tc>
          <w:tcPr>
            <w:tcW w:w="2382" w:type="pct"/>
          </w:tcPr>
          <w:p w14:paraId="557681EE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3E636A84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45F9ABE2" w14:textId="77777777" w:rsidR="004D17B9" w:rsidRDefault="004D17B9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643D30C" w14:textId="77777777" w:rsidR="003E36B1" w:rsidRPr="00535686" w:rsidRDefault="003E36B1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430433F3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lastRenderedPageBreak/>
        <w:t>Oświadczam(amy), że warunek  dotyczący doświadczenia wykonawcy określony w pkt. ….. SWZ* spełnia(ją) 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817"/>
      </w:tblGrid>
      <w:tr w:rsidR="00F97EFE" w:rsidRPr="00535686" w14:paraId="2F260144" w14:textId="77777777" w:rsidTr="0098396D">
        <w:tc>
          <w:tcPr>
            <w:tcW w:w="2382" w:type="pct"/>
            <w:shd w:val="clear" w:color="auto" w:fill="D9D9D9"/>
            <w:vAlign w:val="center"/>
          </w:tcPr>
          <w:p w14:paraId="1349BAC9" w14:textId="77777777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18" w:type="pct"/>
            <w:shd w:val="clear" w:color="auto" w:fill="D9D9D9"/>
            <w:vAlign w:val="center"/>
          </w:tcPr>
          <w:p w14:paraId="0E8F6BC4" w14:textId="77777777" w:rsidR="00F97EFE" w:rsidRPr="00535686" w:rsidRDefault="003E075F" w:rsidP="003E075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F97EFE" w:rsidRPr="00535686" w14:paraId="6F260E2C" w14:textId="77777777" w:rsidTr="0098396D">
        <w:tc>
          <w:tcPr>
            <w:tcW w:w="2382" w:type="pct"/>
          </w:tcPr>
          <w:p w14:paraId="600B56FB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2E14CDC0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F97EFE" w:rsidRPr="00535686" w14:paraId="532A023C" w14:textId="77777777" w:rsidTr="0098396D">
        <w:tc>
          <w:tcPr>
            <w:tcW w:w="2382" w:type="pct"/>
          </w:tcPr>
          <w:p w14:paraId="21FA9C81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2652D7B5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0DA49C94" w14:textId="77777777" w:rsidR="00F97EFE" w:rsidRPr="00535686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7F179900" w14:textId="77777777" w:rsidR="00541CC9" w:rsidRPr="00535686" w:rsidRDefault="00541CC9" w:rsidP="00F97EFE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Oświadczam, że wszystkie informacje podane w powyższ</w:t>
      </w:r>
      <w:r w:rsidR="00456297"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ych oświadczeniach są aktualne 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i zgodne z prawdą oraz zostały przedstawione z pełną świadomością konsekwencji wprowadzenia zamawiającego w błąd przy przedstawianiu informacji.</w:t>
      </w:r>
    </w:p>
    <w:p w14:paraId="4755A0E4" w14:textId="77777777" w:rsidR="00FC339F" w:rsidRPr="00535686" w:rsidRDefault="00FC339F" w:rsidP="00FC339F">
      <w:pPr>
        <w:jc w:val="both"/>
        <w:rPr>
          <w:rFonts w:ascii="Calibri Light" w:hAnsi="Calibri Light" w:cs="Calibri Light"/>
          <w:sz w:val="22"/>
          <w:szCs w:val="22"/>
        </w:rPr>
      </w:pPr>
    </w:p>
    <w:p w14:paraId="3B0A2977" w14:textId="77777777" w:rsidR="00E37EA8" w:rsidRPr="00535686" w:rsidRDefault="00E37EA8" w:rsidP="00841F57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0FE57D85" w14:textId="77777777" w:rsidR="009B42F2" w:rsidRPr="00535686" w:rsidRDefault="009B42F2" w:rsidP="009B42F2">
      <w:pPr>
        <w:ind w:right="2832"/>
        <w:jc w:val="center"/>
        <w:rPr>
          <w:rFonts w:ascii="Calibri Light" w:hAnsi="Calibri Light" w:cs="Calibri Light"/>
          <w:i/>
          <w:sz w:val="22"/>
          <w:szCs w:val="22"/>
          <w:u w:val="single"/>
        </w:rPr>
      </w:pPr>
    </w:p>
    <w:p w14:paraId="720D0F23" w14:textId="77777777" w:rsidR="009B42F2" w:rsidRPr="00535686" w:rsidRDefault="009B42F2" w:rsidP="009B42F2">
      <w:pPr>
        <w:ind w:right="2832"/>
        <w:jc w:val="center"/>
        <w:rPr>
          <w:rFonts w:ascii="Calibri Light" w:hAnsi="Calibri Light" w:cs="Calibri Light"/>
          <w:i/>
          <w:sz w:val="22"/>
          <w:szCs w:val="22"/>
          <w:u w:val="single"/>
        </w:rPr>
      </w:pPr>
    </w:p>
    <w:p w14:paraId="7A0A97EA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372E2EC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9783566" w14:textId="77777777" w:rsidR="00361B31" w:rsidRPr="00FB7023" w:rsidRDefault="00361B31" w:rsidP="00361B31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FB7023">
        <w:rPr>
          <w:rFonts w:ascii="Calibri Light" w:hAnsi="Calibri Light" w:cs="Tahoma"/>
          <w:sz w:val="20"/>
          <w:szCs w:val="20"/>
        </w:rPr>
        <w:t xml:space="preserve">      </w:t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 w:rsidRPr="00FB7023">
        <w:rPr>
          <w:rFonts w:ascii="Calibri Light" w:hAnsi="Calibri Light" w:cs="Tahoma"/>
          <w:sz w:val="20"/>
          <w:szCs w:val="20"/>
        </w:rPr>
        <w:t xml:space="preserve">  ……………</w:t>
      </w:r>
      <w:r>
        <w:rPr>
          <w:rFonts w:ascii="Calibri Light" w:hAnsi="Calibri Light" w:cs="Tahoma"/>
          <w:sz w:val="20"/>
          <w:szCs w:val="20"/>
        </w:rPr>
        <w:t>…………………..</w:t>
      </w:r>
      <w:r w:rsidRPr="00FB7023">
        <w:rPr>
          <w:rFonts w:ascii="Calibri Light" w:hAnsi="Calibri Light" w:cs="Tahoma"/>
          <w:sz w:val="20"/>
          <w:szCs w:val="20"/>
        </w:rPr>
        <w:t>……………………………………</w:t>
      </w:r>
    </w:p>
    <w:p w14:paraId="43A576B3" w14:textId="77777777" w:rsidR="00361B31" w:rsidRPr="00FB7023" w:rsidRDefault="00361B31" w:rsidP="00361B31">
      <w:pPr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Calibri Light" w:hAnsi="Calibri Light" w:cs="Tahoma"/>
          <w:bCs/>
          <w:i/>
          <w:sz w:val="20"/>
          <w:szCs w:val="20"/>
        </w:rPr>
        <w:tab/>
      </w: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elektroniczny podpis osoby/osób uprawnionych  </w:t>
      </w:r>
    </w:p>
    <w:p w14:paraId="3DC79967" w14:textId="61C390DB" w:rsidR="00361B31" w:rsidRPr="00FB7023" w:rsidRDefault="00361B31" w:rsidP="000D0D1A">
      <w:pPr>
        <w:ind w:left="4320" w:firstLine="720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>
        <w:rPr>
          <w:rFonts w:ascii="Calibri Light" w:hAnsi="Calibri Light" w:cs="Tahoma"/>
          <w:bCs/>
          <w:i/>
          <w:sz w:val="20"/>
          <w:szCs w:val="20"/>
        </w:rPr>
        <w:t xml:space="preserve">do </w:t>
      </w:r>
      <w:r w:rsidRPr="00FB7023">
        <w:rPr>
          <w:rFonts w:ascii="Calibri Light" w:hAnsi="Calibri Light" w:cs="Tahoma"/>
          <w:bCs/>
          <w:i/>
          <w:sz w:val="20"/>
          <w:szCs w:val="20"/>
        </w:rPr>
        <w:t>wyst</w:t>
      </w:r>
      <w:r w:rsidR="000D0D1A">
        <w:rPr>
          <w:rFonts w:ascii="Calibri Light" w:hAnsi="Calibri Light" w:cs="Tahoma"/>
          <w:bCs/>
          <w:i/>
          <w:sz w:val="20"/>
          <w:szCs w:val="20"/>
        </w:rPr>
        <w:t>ępowa</w:t>
      </w:r>
      <w:r w:rsidRPr="00FB7023">
        <w:rPr>
          <w:rFonts w:ascii="Calibri Light" w:hAnsi="Calibri Light" w:cs="Tahoma"/>
          <w:bCs/>
          <w:i/>
          <w:sz w:val="20"/>
          <w:szCs w:val="20"/>
        </w:rPr>
        <w:t>nia w imieniu Wykonawcy</w:t>
      </w:r>
    </w:p>
    <w:p w14:paraId="2D54DF3C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C04B9F8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bookmarkStart w:id="3" w:name="_GoBack"/>
      <w:bookmarkEnd w:id="3"/>
    </w:p>
    <w:p w14:paraId="4C5F2946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9BF3586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7754061" w14:textId="77777777" w:rsidR="00F97EFE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61BB3A1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EC7797D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088B269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1F2D775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40F285F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EE3740D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CCAC18E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C6EEE73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7BCB589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9E01312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8123DD8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24A98B3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FCF8E03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3C86BB7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60F5CC1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C998CBA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EA08E06" w14:textId="77777777" w:rsidR="00AC23FB" w:rsidRDefault="00AC23FB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CCE7732" w14:textId="77777777" w:rsidR="00BA1C0D" w:rsidRDefault="00BA1C0D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97D75CB" w14:textId="77777777" w:rsidR="00BA1C0D" w:rsidRPr="00535686" w:rsidRDefault="00BA1C0D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5488ED2" w14:textId="0D1CE8E8" w:rsidR="00D021F8" w:rsidRPr="00BA1C0D" w:rsidRDefault="00F97EFE" w:rsidP="00BA1C0D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>* Wskazać jednostkę redakcyjną SWZ</w:t>
      </w:r>
      <w:r w:rsidR="00F552E4">
        <w:rPr>
          <w:rFonts w:ascii="Calibri Light" w:hAnsi="Calibri Light" w:cs="Calibri Light"/>
          <w:b/>
          <w:sz w:val="22"/>
          <w:szCs w:val="22"/>
        </w:rPr>
        <w:t>,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w któr</w:t>
      </w:r>
      <w:r w:rsidR="00F552E4">
        <w:rPr>
          <w:rFonts w:ascii="Calibri Light" w:hAnsi="Calibri Light" w:cs="Calibri Light"/>
          <w:b/>
          <w:sz w:val="22"/>
          <w:szCs w:val="22"/>
        </w:rPr>
        <w:t>ej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określono (sprecyzowano) dany warunek udziału </w:t>
      </w:r>
      <w:r w:rsidR="008F40E8">
        <w:rPr>
          <w:rFonts w:ascii="Calibri Light" w:hAnsi="Calibri Light" w:cs="Calibri Light"/>
          <w:b/>
          <w:sz w:val="22"/>
          <w:szCs w:val="22"/>
        </w:rPr>
        <w:t xml:space="preserve">                      </w:t>
      </w:r>
      <w:r w:rsidRPr="00535686">
        <w:rPr>
          <w:rFonts w:ascii="Calibri Light" w:hAnsi="Calibri Light" w:cs="Calibri Light"/>
          <w:b/>
          <w:sz w:val="22"/>
          <w:szCs w:val="22"/>
        </w:rPr>
        <w:t>w postępowaniu.</w:t>
      </w:r>
      <w:r w:rsidRPr="00535686">
        <w:rPr>
          <w:rFonts w:ascii="Calibri Light" w:hAnsi="Calibri Light" w:cs="Calibri Light"/>
          <w:b/>
          <w:sz w:val="22"/>
          <w:szCs w:val="22"/>
        </w:rPr>
        <w:tab/>
      </w:r>
    </w:p>
    <w:p w14:paraId="1C80E22D" w14:textId="77777777" w:rsidR="00635553" w:rsidRPr="00D021F8" w:rsidRDefault="00D021F8" w:rsidP="00D021F8">
      <w:pPr>
        <w:tabs>
          <w:tab w:val="left" w:pos="6439"/>
        </w:tabs>
      </w:pPr>
      <w:r>
        <w:tab/>
      </w:r>
    </w:p>
    <w:sectPr w:rsidR="00635553" w:rsidRPr="00D021F8" w:rsidSect="004562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CEBAF" w14:textId="77777777" w:rsidR="00CE3597" w:rsidRDefault="00CE3597" w:rsidP="00047F36">
      <w:r>
        <w:separator/>
      </w:r>
    </w:p>
  </w:endnote>
  <w:endnote w:type="continuationSeparator" w:id="0">
    <w:p w14:paraId="7C5E7F8B" w14:textId="77777777" w:rsidR="00CE3597" w:rsidRDefault="00CE3597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1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E161C" w14:textId="77777777" w:rsidR="00CF281B" w:rsidRDefault="00CF28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296FC" w14:textId="77777777" w:rsidR="00CF281B" w:rsidRDefault="00CF28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2101C" w14:textId="77777777" w:rsidR="00CF281B" w:rsidRDefault="00CF28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0CF29" w14:textId="77777777" w:rsidR="00CE3597" w:rsidRDefault="00CE3597" w:rsidP="00047F36">
      <w:r>
        <w:separator/>
      </w:r>
    </w:p>
  </w:footnote>
  <w:footnote w:type="continuationSeparator" w:id="0">
    <w:p w14:paraId="3F83B945" w14:textId="77777777" w:rsidR="00CE3597" w:rsidRDefault="00CE3597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29982" w14:textId="77777777" w:rsidR="00CF281B" w:rsidRDefault="00CF28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2977D" w14:textId="77777777" w:rsidR="001E247E" w:rsidRDefault="001E247E" w:rsidP="003E36B1">
    <w:pPr>
      <w:pStyle w:val="Nagwek"/>
      <w:rPr>
        <w:rFonts w:ascii="Calibri Light" w:hAnsi="Calibri Light" w:cs="Calibri Light"/>
        <w:sz w:val="20"/>
      </w:rPr>
    </w:pPr>
  </w:p>
  <w:p w14:paraId="136A799E" w14:textId="77777777" w:rsidR="001E247E" w:rsidRDefault="001E247E" w:rsidP="003E36B1">
    <w:pPr>
      <w:pStyle w:val="Nagwek"/>
      <w:rPr>
        <w:rFonts w:ascii="Calibri Light" w:hAnsi="Calibri Light" w:cs="Calibri Light"/>
        <w:sz w:val="20"/>
      </w:rPr>
    </w:pPr>
  </w:p>
  <w:p w14:paraId="0167A376" w14:textId="602E6B04" w:rsidR="003D76A4" w:rsidRPr="004F3FE8" w:rsidRDefault="00CF281B" w:rsidP="004F3FE8">
    <w:pPr>
      <w:pStyle w:val="Nagwek"/>
      <w:rPr>
        <w:rFonts w:ascii="Myriad Pro" w:hAnsi="Myriad Pro" w:cs="Times New Roman"/>
        <w:sz w:val="18"/>
        <w:szCs w:val="18"/>
      </w:rPr>
    </w:pPr>
    <w:r>
      <w:rPr>
        <w:noProof/>
      </w:rPr>
      <w:drawing>
        <wp:inline distT="0" distB="0" distL="0" distR="0" wp14:anchorId="24774595" wp14:editId="025DB67C">
          <wp:extent cx="5759450" cy="575310"/>
          <wp:effectExtent l="0" t="0" r="0" b="0"/>
          <wp:docPr id="6797250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5FE66" w14:textId="77777777" w:rsidR="00CF281B" w:rsidRDefault="00CF28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B3F45F7"/>
    <w:multiLevelType w:val="hybridMultilevel"/>
    <w:tmpl w:val="BB6CA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9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3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6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9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1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2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3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4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40"/>
  </w:num>
  <w:num w:numId="13">
    <w:abstractNumId w:val="72"/>
  </w:num>
  <w:num w:numId="14">
    <w:abstractNumId w:val="46"/>
  </w:num>
  <w:num w:numId="15">
    <w:abstractNumId w:val="47"/>
  </w:num>
  <w:num w:numId="16">
    <w:abstractNumId w:val="50"/>
  </w:num>
  <w:num w:numId="17">
    <w:abstractNumId w:val="42"/>
  </w:num>
  <w:num w:numId="18">
    <w:abstractNumId w:val="65"/>
  </w:num>
  <w:num w:numId="19">
    <w:abstractNumId w:val="63"/>
  </w:num>
  <w:num w:numId="20">
    <w:abstractNumId w:val="49"/>
  </w:num>
  <w:num w:numId="21">
    <w:abstractNumId w:val="56"/>
  </w:num>
  <w:num w:numId="22">
    <w:abstractNumId w:val="36"/>
  </w:num>
  <w:num w:numId="23">
    <w:abstractNumId w:val="81"/>
  </w:num>
  <w:num w:numId="24">
    <w:abstractNumId w:val="57"/>
  </w:num>
  <w:num w:numId="25">
    <w:abstractNumId w:val="58"/>
  </w:num>
  <w:num w:numId="26">
    <w:abstractNumId w:val="45"/>
  </w:num>
  <w:num w:numId="27">
    <w:abstractNumId w:val="86"/>
  </w:num>
  <w:num w:numId="28">
    <w:abstractNumId w:val="74"/>
  </w:num>
  <w:num w:numId="29">
    <w:abstractNumId w:val="52"/>
  </w:num>
  <w:num w:numId="30">
    <w:abstractNumId w:val="37"/>
  </w:num>
  <w:num w:numId="31">
    <w:abstractNumId w:val="83"/>
  </w:num>
  <w:num w:numId="32">
    <w:abstractNumId w:val="84"/>
  </w:num>
  <w:num w:numId="3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</w:num>
  <w:num w:numId="35">
    <w:abstractNumId w:val="60"/>
  </w:num>
  <w:num w:numId="36">
    <w:abstractNumId w:val="62"/>
  </w:num>
  <w:num w:numId="37">
    <w:abstractNumId w:val="41"/>
  </w:num>
  <w:num w:numId="38">
    <w:abstractNumId w:val="55"/>
  </w:num>
  <w:num w:numId="39">
    <w:abstractNumId w:val="39"/>
  </w:num>
  <w:num w:numId="40">
    <w:abstractNumId w:val="73"/>
  </w:num>
  <w:num w:numId="4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1"/>
  </w:num>
  <w:num w:numId="43">
    <w:abstractNumId w:val="48"/>
    <w:lvlOverride w:ilvl="0">
      <w:startOverride w:val="1"/>
    </w:lvlOverride>
  </w:num>
  <w:num w:numId="44">
    <w:abstractNumId w:val="8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</w:num>
  <w:num w:numId="46">
    <w:abstractNumId w:val="85"/>
  </w:num>
  <w:num w:numId="47">
    <w:abstractNumId w:val="64"/>
  </w:num>
  <w:num w:numId="48">
    <w:abstractNumId w:val="61"/>
  </w:num>
  <w:num w:numId="49">
    <w:abstractNumId w:val="67"/>
  </w:num>
  <w:num w:numId="50">
    <w:abstractNumId w:val="77"/>
  </w:num>
  <w:num w:numId="51">
    <w:abstractNumId w:val="66"/>
  </w:num>
  <w:num w:numId="52">
    <w:abstractNumId w:val="76"/>
  </w:num>
  <w:num w:numId="53">
    <w:abstractNumId w:val="33"/>
  </w:num>
  <w:num w:numId="54">
    <w:abstractNumId w:val="44"/>
  </w:num>
  <w:num w:numId="55">
    <w:abstractNumId w:val="51"/>
  </w:num>
  <w:num w:numId="56">
    <w:abstractNumId w:val="34"/>
  </w:num>
  <w:num w:numId="57">
    <w:abstractNumId w:val="38"/>
  </w:num>
  <w:num w:numId="58">
    <w:abstractNumId w:val="5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F1F"/>
    <w:rsid w:val="00034AF3"/>
    <w:rsid w:val="00034EFB"/>
    <w:rsid w:val="000427AD"/>
    <w:rsid w:val="00047F36"/>
    <w:rsid w:val="000523C8"/>
    <w:rsid w:val="00063980"/>
    <w:rsid w:val="00066F1F"/>
    <w:rsid w:val="000676AF"/>
    <w:rsid w:val="00081B5F"/>
    <w:rsid w:val="00082E78"/>
    <w:rsid w:val="000863F2"/>
    <w:rsid w:val="00091F95"/>
    <w:rsid w:val="000B19E1"/>
    <w:rsid w:val="000B3965"/>
    <w:rsid w:val="000D0D1A"/>
    <w:rsid w:val="000D3E5A"/>
    <w:rsid w:val="000D6018"/>
    <w:rsid w:val="000F22B1"/>
    <w:rsid w:val="001115C3"/>
    <w:rsid w:val="001117C5"/>
    <w:rsid w:val="00113213"/>
    <w:rsid w:val="00133855"/>
    <w:rsid w:val="001345B6"/>
    <w:rsid w:val="00146296"/>
    <w:rsid w:val="001465CB"/>
    <w:rsid w:val="00162F97"/>
    <w:rsid w:val="00186E00"/>
    <w:rsid w:val="00194916"/>
    <w:rsid w:val="001962EC"/>
    <w:rsid w:val="001A3A36"/>
    <w:rsid w:val="001B41CA"/>
    <w:rsid w:val="001C1D28"/>
    <w:rsid w:val="001D2751"/>
    <w:rsid w:val="001E1D31"/>
    <w:rsid w:val="001E1DAD"/>
    <w:rsid w:val="001E247E"/>
    <w:rsid w:val="001F2E69"/>
    <w:rsid w:val="00205D88"/>
    <w:rsid w:val="002331CE"/>
    <w:rsid w:val="002440F4"/>
    <w:rsid w:val="00251150"/>
    <w:rsid w:val="00263653"/>
    <w:rsid w:val="0027090E"/>
    <w:rsid w:val="002741FD"/>
    <w:rsid w:val="002808C7"/>
    <w:rsid w:val="00287B41"/>
    <w:rsid w:val="00290BE1"/>
    <w:rsid w:val="002978DC"/>
    <w:rsid w:val="002A127E"/>
    <w:rsid w:val="002A1D6D"/>
    <w:rsid w:val="002A5668"/>
    <w:rsid w:val="002A5E6F"/>
    <w:rsid w:val="002B30D4"/>
    <w:rsid w:val="002C6300"/>
    <w:rsid w:val="002C6BC1"/>
    <w:rsid w:val="002C76FA"/>
    <w:rsid w:val="002D5790"/>
    <w:rsid w:val="002D7860"/>
    <w:rsid w:val="002D7A71"/>
    <w:rsid w:val="002E6185"/>
    <w:rsid w:val="002F4F07"/>
    <w:rsid w:val="002F5278"/>
    <w:rsid w:val="00311B60"/>
    <w:rsid w:val="00313F2B"/>
    <w:rsid w:val="0031417B"/>
    <w:rsid w:val="00314FC3"/>
    <w:rsid w:val="0031761D"/>
    <w:rsid w:val="0032328D"/>
    <w:rsid w:val="0033025D"/>
    <w:rsid w:val="00335577"/>
    <w:rsid w:val="0034091D"/>
    <w:rsid w:val="00347189"/>
    <w:rsid w:val="00347506"/>
    <w:rsid w:val="00361B31"/>
    <w:rsid w:val="00372E4E"/>
    <w:rsid w:val="00376A74"/>
    <w:rsid w:val="00396E51"/>
    <w:rsid w:val="003A359E"/>
    <w:rsid w:val="003B0F55"/>
    <w:rsid w:val="003B5AD3"/>
    <w:rsid w:val="003C2756"/>
    <w:rsid w:val="003D5CF1"/>
    <w:rsid w:val="003D76A4"/>
    <w:rsid w:val="003E075F"/>
    <w:rsid w:val="003E2387"/>
    <w:rsid w:val="003E36B1"/>
    <w:rsid w:val="003E3B46"/>
    <w:rsid w:val="003F2315"/>
    <w:rsid w:val="003F3619"/>
    <w:rsid w:val="0040509A"/>
    <w:rsid w:val="004168A1"/>
    <w:rsid w:val="00420E7B"/>
    <w:rsid w:val="00420ECC"/>
    <w:rsid w:val="0042457A"/>
    <w:rsid w:val="00424AF1"/>
    <w:rsid w:val="004303AE"/>
    <w:rsid w:val="00433502"/>
    <w:rsid w:val="004358A9"/>
    <w:rsid w:val="004375E5"/>
    <w:rsid w:val="00446DDD"/>
    <w:rsid w:val="004511EE"/>
    <w:rsid w:val="00456297"/>
    <w:rsid w:val="00464BE5"/>
    <w:rsid w:val="00467B58"/>
    <w:rsid w:val="0047659D"/>
    <w:rsid w:val="004856A2"/>
    <w:rsid w:val="00485B45"/>
    <w:rsid w:val="004A781B"/>
    <w:rsid w:val="004B0736"/>
    <w:rsid w:val="004B340F"/>
    <w:rsid w:val="004C78E2"/>
    <w:rsid w:val="004D17B9"/>
    <w:rsid w:val="004D3949"/>
    <w:rsid w:val="004E15BF"/>
    <w:rsid w:val="004E30B3"/>
    <w:rsid w:val="004E62B0"/>
    <w:rsid w:val="004F3FE8"/>
    <w:rsid w:val="004F7AF2"/>
    <w:rsid w:val="00521580"/>
    <w:rsid w:val="00534257"/>
    <w:rsid w:val="00535686"/>
    <w:rsid w:val="00536C8F"/>
    <w:rsid w:val="00541CC9"/>
    <w:rsid w:val="00545BB1"/>
    <w:rsid w:val="00552DB7"/>
    <w:rsid w:val="00560015"/>
    <w:rsid w:val="00564E4C"/>
    <w:rsid w:val="00570FAF"/>
    <w:rsid w:val="005761BC"/>
    <w:rsid w:val="005763A2"/>
    <w:rsid w:val="005827A5"/>
    <w:rsid w:val="00586145"/>
    <w:rsid w:val="005A1F9D"/>
    <w:rsid w:val="005B4117"/>
    <w:rsid w:val="005B52F3"/>
    <w:rsid w:val="005B59B0"/>
    <w:rsid w:val="005C2767"/>
    <w:rsid w:val="005C3622"/>
    <w:rsid w:val="005C731B"/>
    <w:rsid w:val="005E6803"/>
    <w:rsid w:val="005F213B"/>
    <w:rsid w:val="005F2D9E"/>
    <w:rsid w:val="005F34A8"/>
    <w:rsid w:val="005F4643"/>
    <w:rsid w:val="005F6589"/>
    <w:rsid w:val="00601054"/>
    <w:rsid w:val="006045F0"/>
    <w:rsid w:val="00635553"/>
    <w:rsid w:val="00654FF5"/>
    <w:rsid w:val="0066235A"/>
    <w:rsid w:val="00667E25"/>
    <w:rsid w:val="00680B6D"/>
    <w:rsid w:val="006951C6"/>
    <w:rsid w:val="006A3C35"/>
    <w:rsid w:val="006B00EB"/>
    <w:rsid w:val="006E4D7B"/>
    <w:rsid w:val="006F1E32"/>
    <w:rsid w:val="006F24F0"/>
    <w:rsid w:val="006F4E83"/>
    <w:rsid w:val="006F6E82"/>
    <w:rsid w:val="007045C6"/>
    <w:rsid w:val="00704AEF"/>
    <w:rsid w:val="007106DD"/>
    <w:rsid w:val="007107B4"/>
    <w:rsid w:val="00714909"/>
    <w:rsid w:val="00715ECD"/>
    <w:rsid w:val="007245CA"/>
    <w:rsid w:val="007276ED"/>
    <w:rsid w:val="0073450B"/>
    <w:rsid w:val="007353D2"/>
    <w:rsid w:val="007420B3"/>
    <w:rsid w:val="00744BAB"/>
    <w:rsid w:val="007561AA"/>
    <w:rsid w:val="00764A0A"/>
    <w:rsid w:val="00773101"/>
    <w:rsid w:val="0077710E"/>
    <w:rsid w:val="00785457"/>
    <w:rsid w:val="00792266"/>
    <w:rsid w:val="00793CA3"/>
    <w:rsid w:val="007B2207"/>
    <w:rsid w:val="007B2934"/>
    <w:rsid w:val="007B5624"/>
    <w:rsid w:val="007B635F"/>
    <w:rsid w:val="007C49D3"/>
    <w:rsid w:val="007D2E0A"/>
    <w:rsid w:val="007D771F"/>
    <w:rsid w:val="007E5B60"/>
    <w:rsid w:val="007E7D50"/>
    <w:rsid w:val="00803645"/>
    <w:rsid w:val="0080439D"/>
    <w:rsid w:val="00806E77"/>
    <w:rsid w:val="00815D47"/>
    <w:rsid w:val="00817BE8"/>
    <w:rsid w:val="00824E06"/>
    <w:rsid w:val="00834A62"/>
    <w:rsid w:val="00840B23"/>
    <w:rsid w:val="00841F57"/>
    <w:rsid w:val="00852C78"/>
    <w:rsid w:val="008646C9"/>
    <w:rsid w:val="00866E85"/>
    <w:rsid w:val="00870AA3"/>
    <w:rsid w:val="00874E99"/>
    <w:rsid w:val="00877967"/>
    <w:rsid w:val="00883E1E"/>
    <w:rsid w:val="00896906"/>
    <w:rsid w:val="008A1D80"/>
    <w:rsid w:val="008A26BF"/>
    <w:rsid w:val="008B3261"/>
    <w:rsid w:val="008C39DF"/>
    <w:rsid w:val="008D1F5D"/>
    <w:rsid w:val="008D49ED"/>
    <w:rsid w:val="008D7981"/>
    <w:rsid w:val="008E176A"/>
    <w:rsid w:val="008F40E8"/>
    <w:rsid w:val="00912990"/>
    <w:rsid w:val="0092796E"/>
    <w:rsid w:val="009337FF"/>
    <w:rsid w:val="00934214"/>
    <w:rsid w:val="00940194"/>
    <w:rsid w:val="009407D9"/>
    <w:rsid w:val="00940985"/>
    <w:rsid w:val="00942BEB"/>
    <w:rsid w:val="009449EE"/>
    <w:rsid w:val="0095526D"/>
    <w:rsid w:val="00960120"/>
    <w:rsid w:val="00962AC1"/>
    <w:rsid w:val="00970604"/>
    <w:rsid w:val="0098396D"/>
    <w:rsid w:val="00984371"/>
    <w:rsid w:val="0099593C"/>
    <w:rsid w:val="009B2C77"/>
    <w:rsid w:val="009B3414"/>
    <w:rsid w:val="009B42F2"/>
    <w:rsid w:val="009B7BF7"/>
    <w:rsid w:val="009C094D"/>
    <w:rsid w:val="009C2515"/>
    <w:rsid w:val="009C5254"/>
    <w:rsid w:val="009C574D"/>
    <w:rsid w:val="009C5C03"/>
    <w:rsid w:val="009C6729"/>
    <w:rsid w:val="009C6A0F"/>
    <w:rsid w:val="009D127E"/>
    <w:rsid w:val="009D472F"/>
    <w:rsid w:val="009F5A8C"/>
    <w:rsid w:val="00A01451"/>
    <w:rsid w:val="00A079EF"/>
    <w:rsid w:val="00A26A3F"/>
    <w:rsid w:val="00A32C44"/>
    <w:rsid w:val="00A34A68"/>
    <w:rsid w:val="00A41EB7"/>
    <w:rsid w:val="00A429AE"/>
    <w:rsid w:val="00A43A82"/>
    <w:rsid w:val="00A46FEE"/>
    <w:rsid w:val="00A6760F"/>
    <w:rsid w:val="00A7348A"/>
    <w:rsid w:val="00A824B4"/>
    <w:rsid w:val="00A86168"/>
    <w:rsid w:val="00A86AD4"/>
    <w:rsid w:val="00A87C18"/>
    <w:rsid w:val="00A978E7"/>
    <w:rsid w:val="00AC2324"/>
    <w:rsid w:val="00AC23FB"/>
    <w:rsid w:val="00AF28DE"/>
    <w:rsid w:val="00AF2985"/>
    <w:rsid w:val="00B034C8"/>
    <w:rsid w:val="00B07D5D"/>
    <w:rsid w:val="00B10C21"/>
    <w:rsid w:val="00B1245C"/>
    <w:rsid w:val="00B13D72"/>
    <w:rsid w:val="00B15384"/>
    <w:rsid w:val="00B42F1E"/>
    <w:rsid w:val="00B45416"/>
    <w:rsid w:val="00B45C2E"/>
    <w:rsid w:val="00B56FB2"/>
    <w:rsid w:val="00B60131"/>
    <w:rsid w:val="00B6792A"/>
    <w:rsid w:val="00B86D84"/>
    <w:rsid w:val="00B95187"/>
    <w:rsid w:val="00BA1C0D"/>
    <w:rsid w:val="00BA3307"/>
    <w:rsid w:val="00BB74C2"/>
    <w:rsid w:val="00BD0104"/>
    <w:rsid w:val="00BD7F9B"/>
    <w:rsid w:val="00BE495A"/>
    <w:rsid w:val="00BF3425"/>
    <w:rsid w:val="00BF3EF9"/>
    <w:rsid w:val="00BF457F"/>
    <w:rsid w:val="00BF4614"/>
    <w:rsid w:val="00C154D6"/>
    <w:rsid w:val="00C27437"/>
    <w:rsid w:val="00C30635"/>
    <w:rsid w:val="00C3117D"/>
    <w:rsid w:val="00C31D34"/>
    <w:rsid w:val="00C3290E"/>
    <w:rsid w:val="00C343AD"/>
    <w:rsid w:val="00C35B26"/>
    <w:rsid w:val="00C44178"/>
    <w:rsid w:val="00C472D7"/>
    <w:rsid w:val="00C5026A"/>
    <w:rsid w:val="00C60DB4"/>
    <w:rsid w:val="00CB0182"/>
    <w:rsid w:val="00CB0D8A"/>
    <w:rsid w:val="00CB3F92"/>
    <w:rsid w:val="00CC32A9"/>
    <w:rsid w:val="00CC69DC"/>
    <w:rsid w:val="00CD464A"/>
    <w:rsid w:val="00CD6B55"/>
    <w:rsid w:val="00CE0E9B"/>
    <w:rsid w:val="00CE3597"/>
    <w:rsid w:val="00CE40C7"/>
    <w:rsid w:val="00CE6F04"/>
    <w:rsid w:val="00CF0502"/>
    <w:rsid w:val="00CF281B"/>
    <w:rsid w:val="00D021F8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82393"/>
    <w:rsid w:val="00D836EA"/>
    <w:rsid w:val="00D866E9"/>
    <w:rsid w:val="00D87687"/>
    <w:rsid w:val="00D913DF"/>
    <w:rsid w:val="00D97F5E"/>
    <w:rsid w:val="00DA7644"/>
    <w:rsid w:val="00E0007C"/>
    <w:rsid w:val="00E040EC"/>
    <w:rsid w:val="00E07600"/>
    <w:rsid w:val="00E11350"/>
    <w:rsid w:val="00E14C83"/>
    <w:rsid w:val="00E219F2"/>
    <w:rsid w:val="00E3542D"/>
    <w:rsid w:val="00E37EA8"/>
    <w:rsid w:val="00E46B6B"/>
    <w:rsid w:val="00E53F1A"/>
    <w:rsid w:val="00E60013"/>
    <w:rsid w:val="00E7187E"/>
    <w:rsid w:val="00E77898"/>
    <w:rsid w:val="00E85258"/>
    <w:rsid w:val="00E9022C"/>
    <w:rsid w:val="00E938FC"/>
    <w:rsid w:val="00E94DAF"/>
    <w:rsid w:val="00EA3C21"/>
    <w:rsid w:val="00EA7558"/>
    <w:rsid w:val="00EA79BA"/>
    <w:rsid w:val="00EB5260"/>
    <w:rsid w:val="00EC192B"/>
    <w:rsid w:val="00ED220C"/>
    <w:rsid w:val="00ED6F73"/>
    <w:rsid w:val="00EE3670"/>
    <w:rsid w:val="00EE4BA3"/>
    <w:rsid w:val="00EE51C4"/>
    <w:rsid w:val="00EF1275"/>
    <w:rsid w:val="00EF2987"/>
    <w:rsid w:val="00F01D4D"/>
    <w:rsid w:val="00F04718"/>
    <w:rsid w:val="00F04B1F"/>
    <w:rsid w:val="00F05300"/>
    <w:rsid w:val="00F15086"/>
    <w:rsid w:val="00F1587B"/>
    <w:rsid w:val="00F2066C"/>
    <w:rsid w:val="00F35B91"/>
    <w:rsid w:val="00F5026C"/>
    <w:rsid w:val="00F5299F"/>
    <w:rsid w:val="00F52BEE"/>
    <w:rsid w:val="00F552E4"/>
    <w:rsid w:val="00F81EFA"/>
    <w:rsid w:val="00F91B53"/>
    <w:rsid w:val="00F9313C"/>
    <w:rsid w:val="00F97EFE"/>
    <w:rsid w:val="00FA498F"/>
    <w:rsid w:val="00FA5832"/>
    <w:rsid w:val="00FC06F2"/>
    <w:rsid w:val="00FC163D"/>
    <w:rsid w:val="00FC339F"/>
    <w:rsid w:val="00FE308B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211E4A"/>
  <w15:docId w15:val="{9BCD8B35-B3A9-45A7-9976-D3367F26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824E06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824E06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824E06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824E06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824E06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824E06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824E06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824E06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824E06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24E06"/>
    <w:rPr>
      <w:rFonts w:cs="Verdana"/>
    </w:rPr>
  </w:style>
  <w:style w:type="character" w:customStyle="1" w:styleId="WW8Num2z0">
    <w:name w:val="WW8Num2z0"/>
    <w:rsid w:val="00824E06"/>
    <w:rPr>
      <w:rFonts w:cs="Verdana"/>
    </w:rPr>
  </w:style>
  <w:style w:type="character" w:customStyle="1" w:styleId="WW8Num3z0">
    <w:name w:val="WW8Num3z0"/>
    <w:rsid w:val="00824E06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824E06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824E06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824E06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824E06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824E06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824E06"/>
    <w:rPr>
      <w:rFonts w:cs="Verdana"/>
      <w:b/>
    </w:rPr>
  </w:style>
  <w:style w:type="character" w:customStyle="1" w:styleId="WW8Num9z0">
    <w:name w:val="WW8Num9z0"/>
    <w:rsid w:val="00824E06"/>
    <w:rPr>
      <w:rFonts w:ascii="Verdana" w:hAnsi="Verdana" w:cs="Times New Roman"/>
      <w:sz w:val="20"/>
    </w:rPr>
  </w:style>
  <w:style w:type="character" w:customStyle="1" w:styleId="WW8Num9z2">
    <w:name w:val="WW8Num9z2"/>
    <w:rsid w:val="00824E06"/>
    <w:rPr>
      <w:rFonts w:cs="Times New Roman"/>
      <w:b w:val="0"/>
      <w:i w:val="0"/>
    </w:rPr>
  </w:style>
  <w:style w:type="character" w:customStyle="1" w:styleId="WW8Num10z0">
    <w:name w:val="WW8Num10z0"/>
    <w:rsid w:val="00824E06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824E06"/>
    <w:rPr>
      <w:rFonts w:cs="Times New Roman"/>
      <w:b w:val="0"/>
    </w:rPr>
  </w:style>
  <w:style w:type="character" w:customStyle="1" w:styleId="WW8Num12z0">
    <w:name w:val="WW8Num12z0"/>
    <w:rsid w:val="00824E06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824E06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824E06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824E06"/>
    <w:rPr>
      <w:rFonts w:ascii="OpenSymbol" w:hAnsi="OpenSymbol" w:cs="Times New Roman"/>
      <w:b w:val="0"/>
    </w:rPr>
  </w:style>
  <w:style w:type="character" w:customStyle="1" w:styleId="WW8Num15z0">
    <w:name w:val="WW8Num15z0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824E06"/>
    <w:rPr>
      <w:rFonts w:ascii="OpenSymbol" w:hAnsi="OpenSymbol" w:cs="OpenSymbol"/>
    </w:rPr>
  </w:style>
  <w:style w:type="character" w:customStyle="1" w:styleId="WW8Num16z0">
    <w:name w:val="WW8Num16z0"/>
    <w:rsid w:val="00824E06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824E06"/>
    <w:rPr>
      <w:rFonts w:ascii="OpenSymbol" w:hAnsi="OpenSymbol" w:cs="Times New Roman"/>
    </w:rPr>
  </w:style>
  <w:style w:type="character" w:customStyle="1" w:styleId="WW8Num17z0">
    <w:name w:val="WW8Num17z0"/>
    <w:rsid w:val="00824E06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824E06"/>
    <w:rPr>
      <w:rFonts w:cs="Verdana"/>
    </w:rPr>
  </w:style>
  <w:style w:type="character" w:customStyle="1" w:styleId="WW8Num19z0">
    <w:name w:val="WW8Num19z0"/>
    <w:rsid w:val="00824E06"/>
    <w:rPr>
      <w:rFonts w:ascii="Verdana" w:eastAsia="Times New Roman" w:hAnsi="Verdana" w:cs="Verdana"/>
    </w:rPr>
  </w:style>
  <w:style w:type="character" w:customStyle="1" w:styleId="WW8Num20z0">
    <w:name w:val="WW8Num20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824E06"/>
    <w:rPr>
      <w:rFonts w:ascii="Verdana" w:hAnsi="Verdana" w:cs="Verdana" w:hint="default"/>
      <w:sz w:val="20"/>
    </w:rPr>
  </w:style>
  <w:style w:type="character" w:customStyle="1" w:styleId="WW8Num22z0">
    <w:name w:val="WW8Num22z0"/>
    <w:rsid w:val="00824E06"/>
    <w:rPr>
      <w:rFonts w:eastAsia="Verdana" w:cs="Verdana" w:hint="default"/>
      <w:b w:val="0"/>
    </w:rPr>
  </w:style>
  <w:style w:type="character" w:customStyle="1" w:styleId="WW8Num23z0">
    <w:name w:val="WW8Num23z0"/>
    <w:rsid w:val="00824E06"/>
    <w:rPr>
      <w:rFonts w:cs="Verdana" w:hint="default"/>
    </w:rPr>
  </w:style>
  <w:style w:type="character" w:customStyle="1" w:styleId="WW8Num24z0">
    <w:name w:val="WW8Num24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824E06"/>
    <w:rPr>
      <w:rFonts w:cs="Verdana"/>
    </w:rPr>
  </w:style>
  <w:style w:type="character" w:customStyle="1" w:styleId="WW8Num24z2">
    <w:name w:val="WW8Num24z2"/>
    <w:rsid w:val="00824E06"/>
  </w:style>
  <w:style w:type="character" w:customStyle="1" w:styleId="WW8Num24z3">
    <w:name w:val="WW8Num24z3"/>
    <w:rsid w:val="00824E06"/>
  </w:style>
  <w:style w:type="character" w:customStyle="1" w:styleId="WW8Num24z4">
    <w:name w:val="WW8Num24z4"/>
    <w:rsid w:val="00824E06"/>
  </w:style>
  <w:style w:type="character" w:customStyle="1" w:styleId="WW8Num24z5">
    <w:name w:val="WW8Num24z5"/>
    <w:rsid w:val="00824E06"/>
  </w:style>
  <w:style w:type="character" w:customStyle="1" w:styleId="WW8Num24z6">
    <w:name w:val="WW8Num24z6"/>
    <w:rsid w:val="00824E06"/>
  </w:style>
  <w:style w:type="character" w:customStyle="1" w:styleId="WW8Num24z7">
    <w:name w:val="WW8Num24z7"/>
    <w:rsid w:val="00824E06"/>
  </w:style>
  <w:style w:type="character" w:customStyle="1" w:styleId="WW8Num24z8">
    <w:name w:val="WW8Num24z8"/>
    <w:rsid w:val="00824E06"/>
  </w:style>
  <w:style w:type="character" w:customStyle="1" w:styleId="WW8Num25z0">
    <w:name w:val="WW8Num25z0"/>
    <w:rsid w:val="00824E06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824E06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824E06"/>
    <w:rPr>
      <w:rFonts w:ascii="Verdana" w:hAnsi="Verdana" w:cs="Verdana" w:hint="default"/>
      <w:sz w:val="20"/>
    </w:rPr>
  </w:style>
  <w:style w:type="character" w:customStyle="1" w:styleId="WW8Num28z0">
    <w:name w:val="WW8Num28z0"/>
    <w:rsid w:val="00824E06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824E06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824E06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824E06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824E06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824E06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824E06"/>
    <w:rPr>
      <w:rFonts w:cs="Verdana" w:hint="default"/>
    </w:rPr>
  </w:style>
  <w:style w:type="character" w:customStyle="1" w:styleId="WW8Num35z0">
    <w:name w:val="WW8Num35z0"/>
    <w:rsid w:val="00824E06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824E06"/>
    <w:rPr>
      <w:rFonts w:hint="default"/>
    </w:rPr>
  </w:style>
  <w:style w:type="character" w:customStyle="1" w:styleId="WW8Num37z0">
    <w:name w:val="WW8Num37z0"/>
    <w:rsid w:val="00824E06"/>
    <w:rPr>
      <w:rFonts w:ascii="Verdana" w:hAnsi="Verdana" w:cs="Verdana" w:hint="default"/>
      <w:sz w:val="20"/>
    </w:rPr>
  </w:style>
  <w:style w:type="character" w:customStyle="1" w:styleId="WW8Num38z0">
    <w:name w:val="WW8Num38z0"/>
    <w:rsid w:val="00824E06"/>
    <w:rPr>
      <w:rFonts w:ascii="Verdana" w:hAnsi="Verdana" w:cs="Verdana" w:hint="default"/>
      <w:sz w:val="20"/>
    </w:rPr>
  </w:style>
  <w:style w:type="character" w:customStyle="1" w:styleId="WW8Num39z0">
    <w:name w:val="WW8Num39z0"/>
    <w:rsid w:val="00824E06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824E06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824E06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824E06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824E06"/>
    <w:rPr>
      <w:rFonts w:cs="Verdana"/>
    </w:rPr>
  </w:style>
  <w:style w:type="character" w:customStyle="1" w:styleId="WW8Num43z1">
    <w:name w:val="WW8Num43z1"/>
    <w:rsid w:val="00824E06"/>
  </w:style>
  <w:style w:type="character" w:customStyle="1" w:styleId="WW8Num43z2">
    <w:name w:val="WW8Num43z2"/>
    <w:rsid w:val="00824E06"/>
  </w:style>
  <w:style w:type="character" w:customStyle="1" w:styleId="WW8Num43z3">
    <w:name w:val="WW8Num43z3"/>
    <w:rsid w:val="00824E06"/>
  </w:style>
  <w:style w:type="character" w:customStyle="1" w:styleId="WW8Num43z4">
    <w:name w:val="WW8Num43z4"/>
    <w:rsid w:val="00824E06"/>
  </w:style>
  <w:style w:type="character" w:customStyle="1" w:styleId="WW8Num43z5">
    <w:name w:val="WW8Num43z5"/>
    <w:rsid w:val="00824E06"/>
  </w:style>
  <w:style w:type="character" w:customStyle="1" w:styleId="WW8Num43z6">
    <w:name w:val="WW8Num43z6"/>
    <w:rsid w:val="00824E06"/>
  </w:style>
  <w:style w:type="character" w:customStyle="1" w:styleId="WW8Num43z7">
    <w:name w:val="WW8Num43z7"/>
    <w:rsid w:val="00824E06"/>
  </w:style>
  <w:style w:type="character" w:customStyle="1" w:styleId="WW8Num43z8">
    <w:name w:val="WW8Num43z8"/>
    <w:rsid w:val="00824E06"/>
  </w:style>
  <w:style w:type="character" w:customStyle="1" w:styleId="WW8Num15z3">
    <w:name w:val="WW8Num15z3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824E06"/>
    <w:rPr>
      <w:rFonts w:ascii="Symbol" w:hAnsi="Symbol" w:cs="OpenSymbol"/>
    </w:rPr>
  </w:style>
  <w:style w:type="character" w:customStyle="1" w:styleId="WW8Num44z1">
    <w:name w:val="WW8Num44z1"/>
    <w:rsid w:val="00824E06"/>
    <w:rPr>
      <w:rFonts w:ascii="OpenSymbol" w:hAnsi="OpenSymbol" w:cs="OpenSymbol"/>
    </w:rPr>
  </w:style>
  <w:style w:type="character" w:customStyle="1" w:styleId="WW8Num45z0">
    <w:name w:val="WW8Num45z0"/>
    <w:rsid w:val="00824E06"/>
    <w:rPr>
      <w:rFonts w:ascii="Symbol" w:hAnsi="Symbol" w:cs="OpenSymbol"/>
    </w:rPr>
  </w:style>
  <w:style w:type="character" w:customStyle="1" w:styleId="WW8Num45z1">
    <w:name w:val="WW8Num45z1"/>
    <w:rsid w:val="00824E06"/>
    <w:rPr>
      <w:rFonts w:ascii="OpenSymbol" w:hAnsi="OpenSymbol" w:cs="OpenSymbol"/>
    </w:rPr>
  </w:style>
  <w:style w:type="character" w:customStyle="1" w:styleId="WW8Num6z1">
    <w:name w:val="WW8Num6z1"/>
    <w:rsid w:val="00824E06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824E06"/>
    <w:rPr>
      <w:rFonts w:cs="Times New Roman"/>
      <w:b w:val="0"/>
      <w:i w:val="0"/>
    </w:rPr>
  </w:style>
  <w:style w:type="character" w:customStyle="1" w:styleId="WW8Num16z3">
    <w:name w:val="WW8Num16z3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824E06"/>
    <w:rPr>
      <w:rFonts w:ascii="OpenSymbol" w:hAnsi="OpenSymbol" w:cs="Times New Roman"/>
    </w:rPr>
  </w:style>
  <w:style w:type="character" w:customStyle="1" w:styleId="WW8Num25z1">
    <w:name w:val="WW8Num25z1"/>
    <w:rsid w:val="00824E06"/>
    <w:rPr>
      <w:rFonts w:cs="Verdana"/>
    </w:rPr>
  </w:style>
  <w:style w:type="character" w:customStyle="1" w:styleId="WW8Num25z2">
    <w:name w:val="WW8Num25z2"/>
    <w:rsid w:val="00824E06"/>
  </w:style>
  <w:style w:type="character" w:customStyle="1" w:styleId="WW8Num25z3">
    <w:name w:val="WW8Num25z3"/>
    <w:rsid w:val="00824E06"/>
  </w:style>
  <w:style w:type="character" w:customStyle="1" w:styleId="WW8Num25z4">
    <w:name w:val="WW8Num25z4"/>
    <w:rsid w:val="00824E06"/>
  </w:style>
  <w:style w:type="character" w:customStyle="1" w:styleId="WW8Num25z5">
    <w:name w:val="WW8Num25z5"/>
    <w:rsid w:val="00824E06"/>
  </w:style>
  <w:style w:type="character" w:customStyle="1" w:styleId="WW8Num25z6">
    <w:name w:val="WW8Num25z6"/>
    <w:rsid w:val="00824E06"/>
  </w:style>
  <w:style w:type="character" w:customStyle="1" w:styleId="WW8Num25z7">
    <w:name w:val="WW8Num25z7"/>
    <w:rsid w:val="00824E06"/>
  </w:style>
  <w:style w:type="character" w:customStyle="1" w:styleId="WW8Num25z8">
    <w:name w:val="WW8Num25z8"/>
    <w:rsid w:val="00824E06"/>
  </w:style>
  <w:style w:type="character" w:customStyle="1" w:styleId="WW8Num29z1">
    <w:name w:val="WW8Num29z1"/>
    <w:rsid w:val="00824E06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824E06"/>
    <w:rPr>
      <w:rFonts w:ascii="Symbol" w:hAnsi="Symbol" w:cs="OpenSymbol"/>
    </w:rPr>
  </w:style>
  <w:style w:type="character" w:customStyle="1" w:styleId="WW8Num46z1">
    <w:name w:val="WW8Num46z1"/>
    <w:rsid w:val="00824E06"/>
    <w:rPr>
      <w:rFonts w:ascii="OpenSymbol" w:hAnsi="OpenSymbol" w:cs="OpenSymbol"/>
    </w:rPr>
  </w:style>
  <w:style w:type="character" w:customStyle="1" w:styleId="Domylnaczcionkaakapitu3">
    <w:name w:val="Domyślna czcionka akapitu3"/>
    <w:rsid w:val="00824E06"/>
  </w:style>
  <w:style w:type="character" w:customStyle="1" w:styleId="WW8Num2z1">
    <w:name w:val="WW8Num2z1"/>
    <w:rsid w:val="00824E06"/>
    <w:rPr>
      <w:rFonts w:ascii="Courier New" w:hAnsi="Courier New" w:cs="Wingdings"/>
    </w:rPr>
  </w:style>
  <w:style w:type="character" w:customStyle="1" w:styleId="WW8Num2z2">
    <w:name w:val="WW8Num2z2"/>
    <w:rsid w:val="00824E06"/>
    <w:rPr>
      <w:rFonts w:cs="Times New Roman"/>
    </w:rPr>
  </w:style>
  <w:style w:type="character" w:customStyle="1" w:styleId="WW8Num7z1">
    <w:name w:val="WW8Num7z1"/>
    <w:rsid w:val="00824E06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824E06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824E06"/>
    <w:rPr>
      <w:rFonts w:cs="Times New Roman"/>
    </w:rPr>
  </w:style>
  <w:style w:type="character" w:customStyle="1" w:styleId="WW8Num15z2">
    <w:name w:val="WW8Num15z2"/>
    <w:rsid w:val="00824E06"/>
    <w:rPr>
      <w:rFonts w:cs="Times New Roman"/>
      <w:b w:val="0"/>
      <w:i w:val="0"/>
    </w:rPr>
  </w:style>
  <w:style w:type="character" w:customStyle="1" w:styleId="WW8Num16z2">
    <w:name w:val="WW8Num16z2"/>
    <w:rsid w:val="00824E06"/>
  </w:style>
  <w:style w:type="character" w:customStyle="1" w:styleId="WW8Num23z1">
    <w:name w:val="WW8Num23z1"/>
    <w:rsid w:val="00824E06"/>
  </w:style>
  <w:style w:type="character" w:customStyle="1" w:styleId="WW8Num23z2">
    <w:name w:val="WW8Num23z2"/>
    <w:rsid w:val="00824E06"/>
  </w:style>
  <w:style w:type="character" w:customStyle="1" w:styleId="WW8Num23z3">
    <w:name w:val="WW8Num23z3"/>
    <w:rsid w:val="00824E06"/>
  </w:style>
  <w:style w:type="character" w:customStyle="1" w:styleId="WW8Num23z4">
    <w:name w:val="WW8Num23z4"/>
    <w:rsid w:val="00824E06"/>
  </w:style>
  <w:style w:type="character" w:customStyle="1" w:styleId="WW8Num23z5">
    <w:name w:val="WW8Num23z5"/>
    <w:rsid w:val="00824E06"/>
  </w:style>
  <w:style w:type="character" w:customStyle="1" w:styleId="WW8Num23z6">
    <w:name w:val="WW8Num23z6"/>
    <w:rsid w:val="00824E06"/>
  </w:style>
  <w:style w:type="character" w:customStyle="1" w:styleId="WW8Num23z7">
    <w:name w:val="WW8Num23z7"/>
    <w:rsid w:val="00824E06"/>
  </w:style>
  <w:style w:type="character" w:customStyle="1" w:styleId="WW8Num23z8">
    <w:name w:val="WW8Num23z8"/>
    <w:rsid w:val="00824E06"/>
  </w:style>
  <w:style w:type="character" w:customStyle="1" w:styleId="WW8Num26z1">
    <w:name w:val="WW8Num26z1"/>
    <w:rsid w:val="00824E06"/>
  </w:style>
  <w:style w:type="character" w:customStyle="1" w:styleId="WW8Num26z2">
    <w:name w:val="WW8Num26z2"/>
    <w:rsid w:val="00824E06"/>
  </w:style>
  <w:style w:type="character" w:customStyle="1" w:styleId="WW8Num26z3">
    <w:name w:val="WW8Num26z3"/>
    <w:rsid w:val="00824E06"/>
  </w:style>
  <w:style w:type="character" w:customStyle="1" w:styleId="WW8Num26z4">
    <w:name w:val="WW8Num26z4"/>
    <w:rsid w:val="00824E06"/>
  </w:style>
  <w:style w:type="character" w:customStyle="1" w:styleId="WW8Num26z5">
    <w:name w:val="WW8Num26z5"/>
    <w:rsid w:val="00824E06"/>
  </w:style>
  <w:style w:type="character" w:customStyle="1" w:styleId="WW8Num26z6">
    <w:name w:val="WW8Num26z6"/>
    <w:rsid w:val="00824E06"/>
  </w:style>
  <w:style w:type="character" w:customStyle="1" w:styleId="WW8Num26z7">
    <w:name w:val="WW8Num26z7"/>
    <w:rsid w:val="00824E06"/>
  </w:style>
  <w:style w:type="character" w:customStyle="1" w:styleId="WW8Num26z8">
    <w:name w:val="WW8Num26z8"/>
    <w:rsid w:val="00824E06"/>
  </w:style>
  <w:style w:type="character" w:customStyle="1" w:styleId="WW8Num28z2">
    <w:name w:val="WW8Num28z2"/>
    <w:rsid w:val="00824E06"/>
  </w:style>
  <w:style w:type="character" w:customStyle="1" w:styleId="WW8Num28z3">
    <w:name w:val="WW8Num28z3"/>
    <w:rsid w:val="00824E06"/>
  </w:style>
  <w:style w:type="character" w:customStyle="1" w:styleId="WW8Num28z4">
    <w:name w:val="WW8Num28z4"/>
    <w:rsid w:val="00824E06"/>
  </w:style>
  <w:style w:type="character" w:customStyle="1" w:styleId="WW8Num28z5">
    <w:name w:val="WW8Num28z5"/>
    <w:rsid w:val="00824E06"/>
  </w:style>
  <w:style w:type="character" w:customStyle="1" w:styleId="WW8Num28z6">
    <w:name w:val="WW8Num28z6"/>
    <w:rsid w:val="00824E06"/>
  </w:style>
  <w:style w:type="character" w:customStyle="1" w:styleId="WW8Num28z7">
    <w:name w:val="WW8Num28z7"/>
    <w:rsid w:val="00824E06"/>
  </w:style>
  <w:style w:type="character" w:customStyle="1" w:styleId="WW8Num28z8">
    <w:name w:val="WW8Num28z8"/>
    <w:rsid w:val="00824E06"/>
  </w:style>
  <w:style w:type="character" w:customStyle="1" w:styleId="WW8Num29z2">
    <w:name w:val="WW8Num29z2"/>
    <w:rsid w:val="00824E06"/>
  </w:style>
  <w:style w:type="character" w:customStyle="1" w:styleId="WW8Num29z3">
    <w:name w:val="WW8Num29z3"/>
    <w:rsid w:val="00824E06"/>
  </w:style>
  <w:style w:type="character" w:customStyle="1" w:styleId="WW8Num29z4">
    <w:name w:val="WW8Num29z4"/>
    <w:rsid w:val="00824E06"/>
  </w:style>
  <w:style w:type="character" w:customStyle="1" w:styleId="WW8Num29z5">
    <w:name w:val="WW8Num29z5"/>
    <w:rsid w:val="00824E06"/>
  </w:style>
  <w:style w:type="character" w:customStyle="1" w:styleId="WW8Num29z6">
    <w:name w:val="WW8Num29z6"/>
    <w:rsid w:val="00824E06"/>
  </w:style>
  <w:style w:type="character" w:customStyle="1" w:styleId="WW8Num29z7">
    <w:name w:val="WW8Num29z7"/>
    <w:rsid w:val="00824E06"/>
  </w:style>
  <w:style w:type="character" w:customStyle="1" w:styleId="WW8Num29z8">
    <w:name w:val="WW8Num29z8"/>
    <w:rsid w:val="00824E06"/>
  </w:style>
  <w:style w:type="character" w:customStyle="1" w:styleId="WW8Num30z1">
    <w:name w:val="WW8Num30z1"/>
    <w:rsid w:val="00824E06"/>
    <w:rPr>
      <w:rFonts w:cs="Times New Roman"/>
    </w:rPr>
  </w:style>
  <w:style w:type="character" w:customStyle="1" w:styleId="WW8Num30z2">
    <w:name w:val="WW8Num30z2"/>
    <w:rsid w:val="00824E06"/>
  </w:style>
  <w:style w:type="character" w:customStyle="1" w:styleId="WW8Num30z3">
    <w:name w:val="WW8Num30z3"/>
    <w:rsid w:val="00824E06"/>
  </w:style>
  <w:style w:type="character" w:customStyle="1" w:styleId="WW8Num30z4">
    <w:name w:val="WW8Num30z4"/>
    <w:rsid w:val="00824E06"/>
  </w:style>
  <w:style w:type="character" w:customStyle="1" w:styleId="WW8Num30z5">
    <w:name w:val="WW8Num30z5"/>
    <w:rsid w:val="00824E06"/>
  </w:style>
  <w:style w:type="character" w:customStyle="1" w:styleId="WW8Num30z6">
    <w:name w:val="WW8Num30z6"/>
    <w:rsid w:val="00824E06"/>
  </w:style>
  <w:style w:type="character" w:customStyle="1" w:styleId="WW8Num30z7">
    <w:name w:val="WW8Num30z7"/>
    <w:rsid w:val="00824E06"/>
  </w:style>
  <w:style w:type="character" w:customStyle="1" w:styleId="WW8Num30z8">
    <w:name w:val="WW8Num30z8"/>
    <w:rsid w:val="00824E06"/>
  </w:style>
  <w:style w:type="character" w:customStyle="1" w:styleId="WW8Num31z1">
    <w:name w:val="WW8Num31z1"/>
    <w:rsid w:val="00824E06"/>
  </w:style>
  <w:style w:type="character" w:customStyle="1" w:styleId="WW8Num31z2">
    <w:name w:val="WW8Num31z2"/>
    <w:rsid w:val="00824E06"/>
  </w:style>
  <w:style w:type="character" w:customStyle="1" w:styleId="WW8Num31z3">
    <w:name w:val="WW8Num31z3"/>
    <w:rsid w:val="00824E06"/>
  </w:style>
  <w:style w:type="character" w:customStyle="1" w:styleId="WW8Num31z4">
    <w:name w:val="WW8Num31z4"/>
    <w:rsid w:val="00824E06"/>
  </w:style>
  <w:style w:type="character" w:customStyle="1" w:styleId="WW8Num31z5">
    <w:name w:val="WW8Num31z5"/>
    <w:rsid w:val="00824E06"/>
  </w:style>
  <w:style w:type="character" w:customStyle="1" w:styleId="WW8Num31z6">
    <w:name w:val="WW8Num31z6"/>
    <w:rsid w:val="00824E06"/>
  </w:style>
  <w:style w:type="character" w:customStyle="1" w:styleId="WW8Num31z7">
    <w:name w:val="WW8Num31z7"/>
    <w:rsid w:val="00824E06"/>
  </w:style>
  <w:style w:type="character" w:customStyle="1" w:styleId="WW8Num31z8">
    <w:name w:val="WW8Num31z8"/>
    <w:rsid w:val="00824E06"/>
  </w:style>
  <w:style w:type="character" w:customStyle="1" w:styleId="WW8Num32z1">
    <w:name w:val="WW8Num32z1"/>
    <w:rsid w:val="00824E06"/>
  </w:style>
  <w:style w:type="character" w:customStyle="1" w:styleId="WW8Num32z2">
    <w:name w:val="WW8Num32z2"/>
    <w:rsid w:val="00824E06"/>
  </w:style>
  <w:style w:type="character" w:customStyle="1" w:styleId="WW8Num32z3">
    <w:name w:val="WW8Num32z3"/>
    <w:rsid w:val="00824E06"/>
  </w:style>
  <w:style w:type="character" w:customStyle="1" w:styleId="WW8Num32z4">
    <w:name w:val="WW8Num32z4"/>
    <w:rsid w:val="00824E06"/>
  </w:style>
  <w:style w:type="character" w:customStyle="1" w:styleId="WW8Num32z5">
    <w:name w:val="WW8Num32z5"/>
    <w:rsid w:val="00824E06"/>
  </w:style>
  <w:style w:type="character" w:customStyle="1" w:styleId="WW8Num32z6">
    <w:name w:val="WW8Num32z6"/>
    <w:rsid w:val="00824E06"/>
  </w:style>
  <w:style w:type="character" w:customStyle="1" w:styleId="WW8Num32z7">
    <w:name w:val="WW8Num32z7"/>
    <w:rsid w:val="00824E06"/>
  </w:style>
  <w:style w:type="character" w:customStyle="1" w:styleId="WW8Num32z8">
    <w:name w:val="WW8Num32z8"/>
    <w:rsid w:val="00824E06"/>
  </w:style>
  <w:style w:type="character" w:customStyle="1" w:styleId="WW8Num33z1">
    <w:name w:val="WW8Num33z1"/>
    <w:rsid w:val="00824E06"/>
  </w:style>
  <w:style w:type="character" w:customStyle="1" w:styleId="WW8Num33z2">
    <w:name w:val="WW8Num33z2"/>
    <w:rsid w:val="00824E06"/>
  </w:style>
  <w:style w:type="character" w:customStyle="1" w:styleId="WW8Num33z3">
    <w:name w:val="WW8Num33z3"/>
    <w:rsid w:val="00824E06"/>
  </w:style>
  <w:style w:type="character" w:customStyle="1" w:styleId="WW8Num33z4">
    <w:name w:val="WW8Num33z4"/>
    <w:rsid w:val="00824E06"/>
  </w:style>
  <w:style w:type="character" w:customStyle="1" w:styleId="WW8Num33z5">
    <w:name w:val="WW8Num33z5"/>
    <w:rsid w:val="00824E06"/>
  </w:style>
  <w:style w:type="character" w:customStyle="1" w:styleId="WW8Num33z6">
    <w:name w:val="WW8Num33z6"/>
    <w:rsid w:val="00824E06"/>
  </w:style>
  <w:style w:type="character" w:customStyle="1" w:styleId="WW8Num33z7">
    <w:name w:val="WW8Num33z7"/>
    <w:rsid w:val="00824E06"/>
  </w:style>
  <w:style w:type="character" w:customStyle="1" w:styleId="WW8Num33z8">
    <w:name w:val="WW8Num33z8"/>
    <w:rsid w:val="00824E06"/>
  </w:style>
  <w:style w:type="character" w:customStyle="1" w:styleId="WW8Num34z2">
    <w:name w:val="WW8Num34z2"/>
    <w:rsid w:val="00824E06"/>
  </w:style>
  <w:style w:type="character" w:customStyle="1" w:styleId="WW8Num34z3">
    <w:name w:val="WW8Num34z3"/>
    <w:rsid w:val="00824E06"/>
  </w:style>
  <w:style w:type="character" w:customStyle="1" w:styleId="WW8Num34z4">
    <w:name w:val="WW8Num34z4"/>
    <w:rsid w:val="00824E06"/>
  </w:style>
  <w:style w:type="character" w:customStyle="1" w:styleId="WW8Num34z5">
    <w:name w:val="WW8Num34z5"/>
    <w:rsid w:val="00824E06"/>
  </w:style>
  <w:style w:type="character" w:customStyle="1" w:styleId="WW8Num34z6">
    <w:name w:val="WW8Num34z6"/>
    <w:rsid w:val="00824E06"/>
  </w:style>
  <w:style w:type="character" w:customStyle="1" w:styleId="WW8Num34z7">
    <w:name w:val="WW8Num34z7"/>
    <w:rsid w:val="00824E06"/>
  </w:style>
  <w:style w:type="character" w:customStyle="1" w:styleId="WW8Num34z8">
    <w:name w:val="WW8Num34z8"/>
    <w:rsid w:val="00824E06"/>
  </w:style>
  <w:style w:type="character" w:customStyle="1" w:styleId="WW8Num35z1">
    <w:name w:val="WW8Num35z1"/>
    <w:rsid w:val="00824E06"/>
    <w:rPr>
      <w:rFonts w:ascii="OpenSymbol" w:hAnsi="OpenSymbol" w:cs="Times New Roman"/>
      <w:b w:val="0"/>
    </w:rPr>
  </w:style>
  <w:style w:type="character" w:customStyle="1" w:styleId="WW8Num36z1">
    <w:name w:val="WW8Num36z1"/>
    <w:rsid w:val="00824E06"/>
    <w:rPr>
      <w:rFonts w:ascii="OpenSymbol" w:hAnsi="OpenSymbol" w:cs="OpenSymbol"/>
    </w:rPr>
  </w:style>
  <w:style w:type="character" w:customStyle="1" w:styleId="WW8Num36z3">
    <w:name w:val="WW8Num36z3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824E06"/>
    <w:rPr>
      <w:rFonts w:ascii="OpenSymbol" w:hAnsi="OpenSymbol" w:cs="Times New Roman"/>
    </w:rPr>
  </w:style>
  <w:style w:type="character" w:customStyle="1" w:styleId="WW8Num38z1">
    <w:name w:val="WW8Num38z1"/>
    <w:rsid w:val="00824E06"/>
    <w:rPr>
      <w:rFonts w:ascii="OpenSymbol" w:hAnsi="OpenSymbol" w:cs="OpenSymbol"/>
    </w:rPr>
  </w:style>
  <w:style w:type="character" w:customStyle="1" w:styleId="WW8Num39z1">
    <w:name w:val="WW8Num39z1"/>
    <w:rsid w:val="00824E06"/>
    <w:rPr>
      <w:rFonts w:ascii="OpenSymbol" w:hAnsi="OpenSymbol" w:cs="OpenSymbol"/>
    </w:rPr>
  </w:style>
  <w:style w:type="character" w:customStyle="1" w:styleId="WW8Num40z1">
    <w:name w:val="WW8Num40z1"/>
    <w:rsid w:val="00824E06"/>
    <w:rPr>
      <w:rFonts w:ascii="OpenSymbol" w:hAnsi="OpenSymbol" w:cs="OpenSymbol"/>
    </w:rPr>
  </w:style>
  <w:style w:type="character" w:customStyle="1" w:styleId="WW8Num41z1">
    <w:name w:val="WW8Num41z1"/>
    <w:rsid w:val="00824E06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824E06"/>
  </w:style>
  <w:style w:type="character" w:customStyle="1" w:styleId="WW8Num41z3">
    <w:name w:val="WW8Num41z3"/>
    <w:rsid w:val="00824E06"/>
  </w:style>
  <w:style w:type="character" w:customStyle="1" w:styleId="WW8Num41z4">
    <w:name w:val="WW8Num41z4"/>
    <w:rsid w:val="00824E06"/>
  </w:style>
  <w:style w:type="character" w:customStyle="1" w:styleId="WW8Num41z5">
    <w:name w:val="WW8Num41z5"/>
    <w:rsid w:val="00824E06"/>
  </w:style>
  <w:style w:type="character" w:customStyle="1" w:styleId="WW8Num41z6">
    <w:name w:val="WW8Num41z6"/>
    <w:rsid w:val="00824E06"/>
  </w:style>
  <w:style w:type="character" w:customStyle="1" w:styleId="WW8Num41z7">
    <w:name w:val="WW8Num41z7"/>
    <w:rsid w:val="00824E06"/>
  </w:style>
  <w:style w:type="character" w:customStyle="1" w:styleId="WW8Num41z8">
    <w:name w:val="WW8Num41z8"/>
    <w:rsid w:val="00824E06"/>
  </w:style>
  <w:style w:type="character" w:customStyle="1" w:styleId="WW8Num44z2">
    <w:name w:val="WW8Num44z2"/>
    <w:rsid w:val="00824E06"/>
  </w:style>
  <w:style w:type="character" w:customStyle="1" w:styleId="WW8Num44z3">
    <w:name w:val="WW8Num44z3"/>
    <w:rsid w:val="00824E06"/>
  </w:style>
  <w:style w:type="character" w:customStyle="1" w:styleId="WW8Num44z4">
    <w:name w:val="WW8Num44z4"/>
    <w:rsid w:val="00824E06"/>
  </w:style>
  <w:style w:type="character" w:customStyle="1" w:styleId="WW8Num44z5">
    <w:name w:val="WW8Num44z5"/>
    <w:rsid w:val="00824E06"/>
  </w:style>
  <w:style w:type="character" w:customStyle="1" w:styleId="WW8Num44z6">
    <w:name w:val="WW8Num44z6"/>
    <w:rsid w:val="00824E06"/>
  </w:style>
  <w:style w:type="character" w:customStyle="1" w:styleId="WW8Num44z7">
    <w:name w:val="WW8Num44z7"/>
    <w:rsid w:val="00824E06"/>
  </w:style>
  <w:style w:type="character" w:customStyle="1" w:styleId="WW8Num44z8">
    <w:name w:val="WW8Num44z8"/>
    <w:rsid w:val="00824E06"/>
  </w:style>
  <w:style w:type="character" w:customStyle="1" w:styleId="WW8Num45z2">
    <w:name w:val="WW8Num45z2"/>
    <w:rsid w:val="00824E06"/>
  </w:style>
  <w:style w:type="character" w:customStyle="1" w:styleId="WW8Num45z3">
    <w:name w:val="WW8Num45z3"/>
    <w:rsid w:val="00824E06"/>
  </w:style>
  <w:style w:type="character" w:customStyle="1" w:styleId="WW8Num45z4">
    <w:name w:val="WW8Num45z4"/>
    <w:rsid w:val="00824E06"/>
  </w:style>
  <w:style w:type="character" w:customStyle="1" w:styleId="WW8Num45z5">
    <w:name w:val="WW8Num45z5"/>
    <w:rsid w:val="00824E06"/>
  </w:style>
  <w:style w:type="character" w:customStyle="1" w:styleId="WW8Num45z6">
    <w:name w:val="WW8Num45z6"/>
    <w:rsid w:val="00824E06"/>
  </w:style>
  <w:style w:type="character" w:customStyle="1" w:styleId="WW8Num45z7">
    <w:name w:val="WW8Num45z7"/>
    <w:rsid w:val="00824E06"/>
  </w:style>
  <w:style w:type="character" w:customStyle="1" w:styleId="WW8Num45z8">
    <w:name w:val="WW8Num45z8"/>
    <w:rsid w:val="00824E06"/>
  </w:style>
  <w:style w:type="character" w:customStyle="1" w:styleId="WW8Num46z2">
    <w:name w:val="WW8Num46z2"/>
    <w:rsid w:val="00824E06"/>
  </w:style>
  <w:style w:type="character" w:customStyle="1" w:styleId="WW8Num46z3">
    <w:name w:val="WW8Num46z3"/>
    <w:rsid w:val="00824E06"/>
  </w:style>
  <w:style w:type="character" w:customStyle="1" w:styleId="WW8Num46z4">
    <w:name w:val="WW8Num46z4"/>
    <w:rsid w:val="00824E06"/>
  </w:style>
  <w:style w:type="character" w:customStyle="1" w:styleId="WW8Num46z5">
    <w:name w:val="WW8Num46z5"/>
    <w:rsid w:val="00824E06"/>
  </w:style>
  <w:style w:type="character" w:customStyle="1" w:styleId="WW8Num46z6">
    <w:name w:val="WW8Num46z6"/>
    <w:rsid w:val="00824E06"/>
  </w:style>
  <w:style w:type="character" w:customStyle="1" w:styleId="WW8Num46z7">
    <w:name w:val="WW8Num46z7"/>
    <w:rsid w:val="00824E06"/>
  </w:style>
  <w:style w:type="character" w:customStyle="1" w:styleId="WW8Num46z8">
    <w:name w:val="WW8Num46z8"/>
    <w:rsid w:val="00824E06"/>
  </w:style>
  <w:style w:type="character" w:customStyle="1" w:styleId="WW8Num47z0">
    <w:name w:val="WW8Num47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824E06"/>
    <w:rPr>
      <w:rFonts w:ascii="Verdana" w:hAnsi="Verdana" w:cs="Verdana" w:hint="default"/>
      <w:sz w:val="20"/>
    </w:rPr>
  </w:style>
  <w:style w:type="character" w:customStyle="1" w:styleId="WW8Num48z1">
    <w:name w:val="WW8Num48z1"/>
    <w:rsid w:val="00824E06"/>
  </w:style>
  <w:style w:type="character" w:customStyle="1" w:styleId="WW8Num48z2">
    <w:name w:val="WW8Num48z2"/>
    <w:rsid w:val="00824E06"/>
  </w:style>
  <w:style w:type="character" w:customStyle="1" w:styleId="WW8Num48z3">
    <w:name w:val="WW8Num48z3"/>
    <w:rsid w:val="00824E06"/>
  </w:style>
  <w:style w:type="character" w:customStyle="1" w:styleId="WW8Num48z4">
    <w:name w:val="WW8Num48z4"/>
    <w:rsid w:val="00824E06"/>
  </w:style>
  <w:style w:type="character" w:customStyle="1" w:styleId="WW8Num48z5">
    <w:name w:val="WW8Num48z5"/>
    <w:rsid w:val="00824E06"/>
  </w:style>
  <w:style w:type="character" w:customStyle="1" w:styleId="WW8Num48z6">
    <w:name w:val="WW8Num48z6"/>
    <w:rsid w:val="00824E06"/>
  </w:style>
  <w:style w:type="character" w:customStyle="1" w:styleId="WW8Num48z7">
    <w:name w:val="WW8Num48z7"/>
    <w:rsid w:val="00824E06"/>
  </w:style>
  <w:style w:type="character" w:customStyle="1" w:styleId="WW8Num48z8">
    <w:name w:val="WW8Num48z8"/>
    <w:rsid w:val="00824E06"/>
  </w:style>
  <w:style w:type="character" w:customStyle="1" w:styleId="WW8Num49z0">
    <w:name w:val="WW8Num49z0"/>
    <w:rsid w:val="00824E06"/>
    <w:rPr>
      <w:rFonts w:eastAsia="Verdana" w:cs="Verdana" w:hint="default"/>
      <w:b w:val="0"/>
    </w:rPr>
  </w:style>
  <w:style w:type="character" w:customStyle="1" w:styleId="WW8Num49z1">
    <w:name w:val="WW8Num49z1"/>
    <w:rsid w:val="00824E06"/>
  </w:style>
  <w:style w:type="character" w:customStyle="1" w:styleId="WW8Num49z2">
    <w:name w:val="WW8Num49z2"/>
    <w:rsid w:val="00824E06"/>
  </w:style>
  <w:style w:type="character" w:customStyle="1" w:styleId="WW8Num49z3">
    <w:name w:val="WW8Num49z3"/>
    <w:rsid w:val="00824E06"/>
  </w:style>
  <w:style w:type="character" w:customStyle="1" w:styleId="WW8Num49z4">
    <w:name w:val="WW8Num49z4"/>
    <w:rsid w:val="00824E06"/>
  </w:style>
  <w:style w:type="character" w:customStyle="1" w:styleId="WW8Num49z5">
    <w:name w:val="WW8Num49z5"/>
    <w:rsid w:val="00824E06"/>
  </w:style>
  <w:style w:type="character" w:customStyle="1" w:styleId="WW8Num49z6">
    <w:name w:val="WW8Num49z6"/>
    <w:rsid w:val="00824E06"/>
  </w:style>
  <w:style w:type="character" w:customStyle="1" w:styleId="WW8Num49z7">
    <w:name w:val="WW8Num49z7"/>
    <w:rsid w:val="00824E06"/>
  </w:style>
  <w:style w:type="character" w:customStyle="1" w:styleId="WW8Num49z8">
    <w:name w:val="WW8Num49z8"/>
    <w:rsid w:val="00824E06"/>
  </w:style>
  <w:style w:type="character" w:customStyle="1" w:styleId="WW8Num50z0">
    <w:name w:val="WW8Num50z0"/>
    <w:rsid w:val="00824E06"/>
    <w:rPr>
      <w:rFonts w:hint="default"/>
    </w:rPr>
  </w:style>
  <w:style w:type="character" w:customStyle="1" w:styleId="WW8Num50z1">
    <w:name w:val="WW8Num50z1"/>
    <w:rsid w:val="00824E06"/>
  </w:style>
  <w:style w:type="character" w:customStyle="1" w:styleId="WW8Num50z2">
    <w:name w:val="WW8Num50z2"/>
    <w:rsid w:val="00824E06"/>
  </w:style>
  <w:style w:type="character" w:customStyle="1" w:styleId="WW8Num50z3">
    <w:name w:val="WW8Num50z3"/>
    <w:rsid w:val="00824E06"/>
  </w:style>
  <w:style w:type="character" w:customStyle="1" w:styleId="WW8Num50z4">
    <w:name w:val="WW8Num50z4"/>
    <w:rsid w:val="00824E06"/>
  </w:style>
  <w:style w:type="character" w:customStyle="1" w:styleId="WW8Num50z5">
    <w:name w:val="WW8Num50z5"/>
    <w:rsid w:val="00824E06"/>
  </w:style>
  <w:style w:type="character" w:customStyle="1" w:styleId="WW8Num50z6">
    <w:name w:val="WW8Num50z6"/>
    <w:rsid w:val="00824E06"/>
  </w:style>
  <w:style w:type="character" w:customStyle="1" w:styleId="WW8Num50z7">
    <w:name w:val="WW8Num50z7"/>
    <w:rsid w:val="00824E06"/>
  </w:style>
  <w:style w:type="character" w:customStyle="1" w:styleId="WW8Num50z8">
    <w:name w:val="WW8Num50z8"/>
    <w:rsid w:val="00824E06"/>
  </w:style>
  <w:style w:type="character" w:customStyle="1" w:styleId="WW8Num51z0">
    <w:name w:val="WW8Num51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824E06"/>
  </w:style>
  <w:style w:type="character" w:customStyle="1" w:styleId="WW8Num51z2">
    <w:name w:val="WW8Num51z2"/>
    <w:rsid w:val="00824E06"/>
  </w:style>
  <w:style w:type="character" w:customStyle="1" w:styleId="WW8Num51z3">
    <w:name w:val="WW8Num51z3"/>
    <w:rsid w:val="00824E06"/>
  </w:style>
  <w:style w:type="character" w:customStyle="1" w:styleId="WW8Num51z4">
    <w:name w:val="WW8Num51z4"/>
    <w:rsid w:val="00824E06"/>
  </w:style>
  <w:style w:type="character" w:customStyle="1" w:styleId="WW8Num51z5">
    <w:name w:val="WW8Num51z5"/>
    <w:rsid w:val="00824E06"/>
  </w:style>
  <w:style w:type="character" w:customStyle="1" w:styleId="WW8Num51z6">
    <w:name w:val="WW8Num51z6"/>
    <w:rsid w:val="00824E06"/>
  </w:style>
  <w:style w:type="character" w:customStyle="1" w:styleId="WW8Num51z7">
    <w:name w:val="WW8Num51z7"/>
    <w:rsid w:val="00824E06"/>
  </w:style>
  <w:style w:type="character" w:customStyle="1" w:styleId="WW8Num51z8">
    <w:name w:val="WW8Num51z8"/>
    <w:rsid w:val="00824E06"/>
  </w:style>
  <w:style w:type="character" w:customStyle="1" w:styleId="WW8Num52z0">
    <w:name w:val="WW8Num52z0"/>
    <w:rsid w:val="00824E06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824E06"/>
  </w:style>
  <w:style w:type="character" w:customStyle="1" w:styleId="WW8Num52z2">
    <w:name w:val="WW8Num52z2"/>
    <w:rsid w:val="00824E06"/>
  </w:style>
  <w:style w:type="character" w:customStyle="1" w:styleId="WW8Num52z3">
    <w:name w:val="WW8Num52z3"/>
    <w:rsid w:val="00824E06"/>
  </w:style>
  <w:style w:type="character" w:customStyle="1" w:styleId="WW8Num52z4">
    <w:name w:val="WW8Num52z4"/>
    <w:rsid w:val="00824E06"/>
  </w:style>
  <w:style w:type="character" w:customStyle="1" w:styleId="WW8Num52z5">
    <w:name w:val="WW8Num52z5"/>
    <w:rsid w:val="00824E06"/>
  </w:style>
  <w:style w:type="character" w:customStyle="1" w:styleId="WW8Num52z6">
    <w:name w:val="WW8Num52z6"/>
    <w:rsid w:val="00824E06"/>
  </w:style>
  <w:style w:type="character" w:customStyle="1" w:styleId="WW8Num52z7">
    <w:name w:val="WW8Num52z7"/>
    <w:rsid w:val="00824E06"/>
  </w:style>
  <w:style w:type="character" w:customStyle="1" w:styleId="WW8Num52z8">
    <w:name w:val="WW8Num52z8"/>
    <w:rsid w:val="00824E06"/>
  </w:style>
  <w:style w:type="character" w:customStyle="1" w:styleId="WW8Num53z0">
    <w:name w:val="WW8Num53z0"/>
    <w:rsid w:val="00824E06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824E06"/>
    <w:rPr>
      <w:rFonts w:ascii="Verdana" w:hAnsi="Verdana" w:cs="Verdana" w:hint="default"/>
      <w:sz w:val="20"/>
    </w:rPr>
  </w:style>
  <w:style w:type="character" w:customStyle="1" w:styleId="WW8Num54z1">
    <w:name w:val="WW8Num54z1"/>
    <w:rsid w:val="00824E06"/>
  </w:style>
  <w:style w:type="character" w:customStyle="1" w:styleId="WW8Num54z2">
    <w:name w:val="WW8Num54z2"/>
    <w:rsid w:val="00824E06"/>
  </w:style>
  <w:style w:type="character" w:customStyle="1" w:styleId="WW8Num54z3">
    <w:name w:val="WW8Num54z3"/>
    <w:rsid w:val="00824E06"/>
  </w:style>
  <w:style w:type="character" w:customStyle="1" w:styleId="WW8Num54z4">
    <w:name w:val="WW8Num54z4"/>
    <w:rsid w:val="00824E06"/>
  </w:style>
  <w:style w:type="character" w:customStyle="1" w:styleId="WW8Num54z5">
    <w:name w:val="WW8Num54z5"/>
    <w:rsid w:val="00824E06"/>
  </w:style>
  <w:style w:type="character" w:customStyle="1" w:styleId="WW8Num54z6">
    <w:name w:val="WW8Num54z6"/>
    <w:rsid w:val="00824E06"/>
  </w:style>
  <w:style w:type="character" w:customStyle="1" w:styleId="WW8Num54z7">
    <w:name w:val="WW8Num54z7"/>
    <w:rsid w:val="00824E06"/>
  </w:style>
  <w:style w:type="character" w:customStyle="1" w:styleId="WW8Num54z8">
    <w:name w:val="WW8Num54z8"/>
    <w:rsid w:val="00824E06"/>
  </w:style>
  <w:style w:type="character" w:customStyle="1" w:styleId="WW8Num55z0">
    <w:name w:val="WW8Num55z0"/>
    <w:rsid w:val="00824E06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824E06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824E06"/>
  </w:style>
  <w:style w:type="character" w:customStyle="1" w:styleId="WW8Num56z2">
    <w:name w:val="WW8Num56z2"/>
    <w:rsid w:val="00824E06"/>
  </w:style>
  <w:style w:type="character" w:customStyle="1" w:styleId="WW8Num56z3">
    <w:name w:val="WW8Num56z3"/>
    <w:rsid w:val="00824E06"/>
  </w:style>
  <w:style w:type="character" w:customStyle="1" w:styleId="WW8Num56z4">
    <w:name w:val="WW8Num56z4"/>
    <w:rsid w:val="00824E06"/>
  </w:style>
  <w:style w:type="character" w:customStyle="1" w:styleId="WW8Num56z5">
    <w:name w:val="WW8Num56z5"/>
    <w:rsid w:val="00824E06"/>
  </w:style>
  <w:style w:type="character" w:customStyle="1" w:styleId="WW8Num56z6">
    <w:name w:val="WW8Num56z6"/>
    <w:rsid w:val="00824E06"/>
  </w:style>
  <w:style w:type="character" w:customStyle="1" w:styleId="WW8Num56z7">
    <w:name w:val="WW8Num56z7"/>
    <w:rsid w:val="00824E06"/>
  </w:style>
  <w:style w:type="character" w:customStyle="1" w:styleId="WW8Num56z8">
    <w:name w:val="WW8Num56z8"/>
    <w:rsid w:val="00824E06"/>
  </w:style>
  <w:style w:type="character" w:customStyle="1" w:styleId="WW8Num57z0">
    <w:name w:val="WW8Num57z0"/>
    <w:rsid w:val="00824E06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824E06"/>
  </w:style>
  <w:style w:type="character" w:customStyle="1" w:styleId="WW8Num57z2">
    <w:name w:val="WW8Num57z2"/>
    <w:rsid w:val="00824E06"/>
  </w:style>
  <w:style w:type="character" w:customStyle="1" w:styleId="WW8Num57z3">
    <w:name w:val="WW8Num57z3"/>
    <w:rsid w:val="00824E06"/>
  </w:style>
  <w:style w:type="character" w:customStyle="1" w:styleId="WW8Num57z4">
    <w:name w:val="WW8Num57z4"/>
    <w:rsid w:val="00824E06"/>
  </w:style>
  <w:style w:type="character" w:customStyle="1" w:styleId="WW8Num57z5">
    <w:name w:val="WW8Num57z5"/>
    <w:rsid w:val="00824E06"/>
  </w:style>
  <w:style w:type="character" w:customStyle="1" w:styleId="WW8Num57z6">
    <w:name w:val="WW8Num57z6"/>
    <w:rsid w:val="00824E06"/>
  </w:style>
  <w:style w:type="character" w:customStyle="1" w:styleId="WW8Num57z7">
    <w:name w:val="WW8Num57z7"/>
    <w:rsid w:val="00824E06"/>
  </w:style>
  <w:style w:type="character" w:customStyle="1" w:styleId="WW8Num57z8">
    <w:name w:val="WW8Num57z8"/>
    <w:rsid w:val="00824E06"/>
  </w:style>
  <w:style w:type="character" w:customStyle="1" w:styleId="WW8Num58z0">
    <w:name w:val="WW8Num58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824E06"/>
  </w:style>
  <w:style w:type="character" w:customStyle="1" w:styleId="WW8Num58z2">
    <w:name w:val="WW8Num58z2"/>
    <w:rsid w:val="00824E06"/>
  </w:style>
  <w:style w:type="character" w:customStyle="1" w:styleId="WW8Num58z3">
    <w:name w:val="WW8Num58z3"/>
    <w:rsid w:val="00824E06"/>
  </w:style>
  <w:style w:type="character" w:customStyle="1" w:styleId="WW8Num58z4">
    <w:name w:val="WW8Num58z4"/>
    <w:rsid w:val="00824E06"/>
  </w:style>
  <w:style w:type="character" w:customStyle="1" w:styleId="WW8Num58z5">
    <w:name w:val="WW8Num58z5"/>
    <w:rsid w:val="00824E06"/>
  </w:style>
  <w:style w:type="character" w:customStyle="1" w:styleId="WW8Num58z6">
    <w:name w:val="WW8Num58z6"/>
    <w:rsid w:val="00824E06"/>
  </w:style>
  <w:style w:type="character" w:customStyle="1" w:styleId="WW8Num58z7">
    <w:name w:val="WW8Num58z7"/>
    <w:rsid w:val="00824E06"/>
  </w:style>
  <w:style w:type="character" w:customStyle="1" w:styleId="WW8Num58z8">
    <w:name w:val="WW8Num58z8"/>
    <w:rsid w:val="00824E06"/>
  </w:style>
  <w:style w:type="character" w:customStyle="1" w:styleId="WW8Num59z0">
    <w:name w:val="WW8Num59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824E06"/>
  </w:style>
  <w:style w:type="character" w:customStyle="1" w:styleId="WW8Num59z2">
    <w:name w:val="WW8Num59z2"/>
    <w:rsid w:val="00824E06"/>
  </w:style>
  <w:style w:type="character" w:customStyle="1" w:styleId="WW8Num59z3">
    <w:name w:val="WW8Num59z3"/>
    <w:rsid w:val="00824E06"/>
  </w:style>
  <w:style w:type="character" w:customStyle="1" w:styleId="WW8Num59z4">
    <w:name w:val="WW8Num59z4"/>
    <w:rsid w:val="00824E06"/>
  </w:style>
  <w:style w:type="character" w:customStyle="1" w:styleId="WW8Num59z5">
    <w:name w:val="WW8Num59z5"/>
    <w:rsid w:val="00824E06"/>
  </w:style>
  <w:style w:type="character" w:customStyle="1" w:styleId="WW8Num59z6">
    <w:name w:val="WW8Num59z6"/>
    <w:rsid w:val="00824E06"/>
  </w:style>
  <w:style w:type="character" w:customStyle="1" w:styleId="WW8Num59z7">
    <w:name w:val="WW8Num59z7"/>
    <w:rsid w:val="00824E06"/>
  </w:style>
  <w:style w:type="character" w:customStyle="1" w:styleId="WW8Num59z8">
    <w:name w:val="WW8Num59z8"/>
    <w:rsid w:val="00824E06"/>
  </w:style>
  <w:style w:type="character" w:customStyle="1" w:styleId="WW8Num60z0">
    <w:name w:val="WW8Num60z0"/>
    <w:rsid w:val="00824E06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824E06"/>
  </w:style>
  <w:style w:type="character" w:customStyle="1" w:styleId="WW8Num60z2">
    <w:name w:val="WW8Num60z2"/>
    <w:rsid w:val="00824E06"/>
  </w:style>
  <w:style w:type="character" w:customStyle="1" w:styleId="WW8Num60z3">
    <w:name w:val="WW8Num60z3"/>
    <w:rsid w:val="00824E06"/>
  </w:style>
  <w:style w:type="character" w:customStyle="1" w:styleId="WW8Num60z4">
    <w:name w:val="WW8Num60z4"/>
    <w:rsid w:val="00824E06"/>
  </w:style>
  <w:style w:type="character" w:customStyle="1" w:styleId="WW8Num60z5">
    <w:name w:val="WW8Num60z5"/>
    <w:rsid w:val="00824E06"/>
  </w:style>
  <w:style w:type="character" w:customStyle="1" w:styleId="WW8Num60z6">
    <w:name w:val="WW8Num60z6"/>
    <w:rsid w:val="00824E06"/>
  </w:style>
  <w:style w:type="character" w:customStyle="1" w:styleId="WW8Num60z7">
    <w:name w:val="WW8Num60z7"/>
    <w:rsid w:val="00824E06"/>
  </w:style>
  <w:style w:type="character" w:customStyle="1" w:styleId="WW8Num60z8">
    <w:name w:val="WW8Num60z8"/>
    <w:rsid w:val="00824E06"/>
  </w:style>
  <w:style w:type="character" w:customStyle="1" w:styleId="WW8Num61z0">
    <w:name w:val="WW8Num61z0"/>
    <w:rsid w:val="00824E06"/>
    <w:rPr>
      <w:rFonts w:ascii="Symbol" w:hAnsi="Symbol" w:cs="Symbol" w:hint="default"/>
    </w:rPr>
  </w:style>
  <w:style w:type="character" w:customStyle="1" w:styleId="WW8Num61z1">
    <w:name w:val="WW8Num61z1"/>
    <w:rsid w:val="00824E06"/>
    <w:rPr>
      <w:rFonts w:ascii="Courier New" w:hAnsi="Courier New" w:cs="Courier New" w:hint="default"/>
    </w:rPr>
  </w:style>
  <w:style w:type="character" w:customStyle="1" w:styleId="WW8Num61z2">
    <w:name w:val="WW8Num61z2"/>
    <w:rsid w:val="00824E06"/>
    <w:rPr>
      <w:rFonts w:ascii="Wingdings" w:hAnsi="Wingdings" w:cs="Wingdings" w:hint="default"/>
    </w:rPr>
  </w:style>
  <w:style w:type="character" w:customStyle="1" w:styleId="WW8Num62z0">
    <w:name w:val="WW8Num62z0"/>
    <w:rsid w:val="00824E06"/>
    <w:rPr>
      <w:rFonts w:hint="default"/>
    </w:rPr>
  </w:style>
  <w:style w:type="character" w:customStyle="1" w:styleId="WW8Num62z1">
    <w:name w:val="WW8Num62z1"/>
    <w:rsid w:val="00824E06"/>
  </w:style>
  <w:style w:type="character" w:customStyle="1" w:styleId="WW8Num62z2">
    <w:name w:val="WW8Num62z2"/>
    <w:rsid w:val="00824E06"/>
  </w:style>
  <w:style w:type="character" w:customStyle="1" w:styleId="WW8Num62z3">
    <w:name w:val="WW8Num62z3"/>
    <w:rsid w:val="00824E06"/>
  </w:style>
  <w:style w:type="character" w:customStyle="1" w:styleId="WW8Num62z4">
    <w:name w:val="WW8Num62z4"/>
    <w:rsid w:val="00824E06"/>
  </w:style>
  <w:style w:type="character" w:customStyle="1" w:styleId="WW8Num62z5">
    <w:name w:val="WW8Num62z5"/>
    <w:rsid w:val="00824E06"/>
  </w:style>
  <w:style w:type="character" w:customStyle="1" w:styleId="WW8Num62z6">
    <w:name w:val="WW8Num62z6"/>
    <w:rsid w:val="00824E06"/>
  </w:style>
  <w:style w:type="character" w:customStyle="1" w:styleId="WW8Num62z7">
    <w:name w:val="WW8Num62z7"/>
    <w:rsid w:val="00824E06"/>
  </w:style>
  <w:style w:type="character" w:customStyle="1" w:styleId="WW8Num62z8">
    <w:name w:val="WW8Num62z8"/>
    <w:rsid w:val="00824E06"/>
  </w:style>
  <w:style w:type="character" w:customStyle="1" w:styleId="WW8Num63z0">
    <w:name w:val="WW8Num63z0"/>
    <w:rsid w:val="00824E06"/>
    <w:rPr>
      <w:rFonts w:hint="default"/>
      <w:b/>
      <w:i w:val="0"/>
    </w:rPr>
  </w:style>
  <w:style w:type="character" w:customStyle="1" w:styleId="WW8Num63z1">
    <w:name w:val="WW8Num63z1"/>
    <w:rsid w:val="00824E06"/>
  </w:style>
  <w:style w:type="character" w:customStyle="1" w:styleId="WW8Num63z2">
    <w:name w:val="WW8Num63z2"/>
    <w:rsid w:val="00824E06"/>
  </w:style>
  <w:style w:type="character" w:customStyle="1" w:styleId="WW8Num63z3">
    <w:name w:val="WW8Num63z3"/>
    <w:rsid w:val="00824E06"/>
  </w:style>
  <w:style w:type="character" w:customStyle="1" w:styleId="WW8Num63z4">
    <w:name w:val="WW8Num63z4"/>
    <w:rsid w:val="00824E06"/>
  </w:style>
  <w:style w:type="character" w:customStyle="1" w:styleId="WW8Num63z5">
    <w:name w:val="WW8Num63z5"/>
    <w:rsid w:val="00824E06"/>
  </w:style>
  <w:style w:type="character" w:customStyle="1" w:styleId="WW8Num63z6">
    <w:name w:val="WW8Num63z6"/>
    <w:rsid w:val="00824E06"/>
  </w:style>
  <w:style w:type="character" w:customStyle="1" w:styleId="WW8Num63z7">
    <w:name w:val="WW8Num63z7"/>
    <w:rsid w:val="00824E06"/>
  </w:style>
  <w:style w:type="character" w:customStyle="1" w:styleId="WW8Num63z8">
    <w:name w:val="WW8Num63z8"/>
    <w:rsid w:val="00824E06"/>
  </w:style>
  <w:style w:type="character" w:customStyle="1" w:styleId="WW8Num64z0">
    <w:name w:val="WW8Num64z0"/>
    <w:rsid w:val="00824E06"/>
    <w:rPr>
      <w:rFonts w:hint="default"/>
    </w:rPr>
  </w:style>
  <w:style w:type="character" w:customStyle="1" w:styleId="WW8Num64z1">
    <w:name w:val="WW8Num64z1"/>
    <w:rsid w:val="00824E06"/>
  </w:style>
  <w:style w:type="character" w:customStyle="1" w:styleId="WW8Num64z2">
    <w:name w:val="WW8Num64z2"/>
    <w:rsid w:val="00824E06"/>
  </w:style>
  <w:style w:type="character" w:customStyle="1" w:styleId="WW8Num64z3">
    <w:name w:val="WW8Num64z3"/>
    <w:rsid w:val="00824E06"/>
  </w:style>
  <w:style w:type="character" w:customStyle="1" w:styleId="WW8Num64z4">
    <w:name w:val="WW8Num64z4"/>
    <w:rsid w:val="00824E06"/>
  </w:style>
  <w:style w:type="character" w:customStyle="1" w:styleId="WW8Num64z5">
    <w:name w:val="WW8Num64z5"/>
    <w:rsid w:val="00824E06"/>
  </w:style>
  <w:style w:type="character" w:customStyle="1" w:styleId="WW8Num64z6">
    <w:name w:val="WW8Num64z6"/>
    <w:rsid w:val="00824E06"/>
  </w:style>
  <w:style w:type="character" w:customStyle="1" w:styleId="WW8Num64z7">
    <w:name w:val="WW8Num64z7"/>
    <w:rsid w:val="00824E06"/>
  </w:style>
  <w:style w:type="character" w:customStyle="1" w:styleId="WW8Num64z8">
    <w:name w:val="WW8Num64z8"/>
    <w:rsid w:val="00824E06"/>
  </w:style>
  <w:style w:type="character" w:customStyle="1" w:styleId="WW8Num65z0">
    <w:name w:val="WW8Num65z0"/>
    <w:rsid w:val="00824E06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824E06"/>
    <w:rPr>
      <w:rFonts w:hint="default"/>
    </w:rPr>
  </w:style>
  <w:style w:type="character" w:customStyle="1" w:styleId="WW8Num66z1">
    <w:name w:val="WW8Num66z1"/>
    <w:rsid w:val="00824E06"/>
  </w:style>
  <w:style w:type="character" w:customStyle="1" w:styleId="WW8Num66z2">
    <w:name w:val="WW8Num66z2"/>
    <w:rsid w:val="00824E06"/>
  </w:style>
  <w:style w:type="character" w:customStyle="1" w:styleId="WW8Num66z3">
    <w:name w:val="WW8Num66z3"/>
    <w:rsid w:val="00824E06"/>
  </w:style>
  <w:style w:type="character" w:customStyle="1" w:styleId="WW8Num66z4">
    <w:name w:val="WW8Num66z4"/>
    <w:rsid w:val="00824E06"/>
  </w:style>
  <w:style w:type="character" w:customStyle="1" w:styleId="WW8Num66z5">
    <w:name w:val="WW8Num66z5"/>
    <w:rsid w:val="00824E06"/>
  </w:style>
  <w:style w:type="character" w:customStyle="1" w:styleId="WW8Num66z6">
    <w:name w:val="WW8Num66z6"/>
    <w:rsid w:val="00824E06"/>
  </w:style>
  <w:style w:type="character" w:customStyle="1" w:styleId="WW8Num66z7">
    <w:name w:val="WW8Num66z7"/>
    <w:rsid w:val="00824E06"/>
  </w:style>
  <w:style w:type="character" w:customStyle="1" w:styleId="WW8Num66z8">
    <w:name w:val="WW8Num66z8"/>
    <w:rsid w:val="00824E06"/>
  </w:style>
  <w:style w:type="character" w:customStyle="1" w:styleId="WW8Num67z0">
    <w:name w:val="WW8Num67z0"/>
    <w:rsid w:val="00824E06"/>
    <w:rPr>
      <w:rFonts w:ascii="Verdana" w:hAnsi="Verdana" w:cs="Verdana" w:hint="default"/>
      <w:sz w:val="20"/>
    </w:rPr>
  </w:style>
  <w:style w:type="character" w:customStyle="1" w:styleId="WW8Num67z1">
    <w:name w:val="WW8Num67z1"/>
    <w:rsid w:val="00824E06"/>
  </w:style>
  <w:style w:type="character" w:customStyle="1" w:styleId="WW8Num67z2">
    <w:name w:val="WW8Num67z2"/>
    <w:rsid w:val="00824E06"/>
  </w:style>
  <w:style w:type="character" w:customStyle="1" w:styleId="WW8Num67z3">
    <w:name w:val="WW8Num67z3"/>
    <w:rsid w:val="00824E06"/>
  </w:style>
  <w:style w:type="character" w:customStyle="1" w:styleId="WW8Num67z4">
    <w:name w:val="WW8Num67z4"/>
    <w:rsid w:val="00824E06"/>
  </w:style>
  <w:style w:type="character" w:customStyle="1" w:styleId="WW8Num67z5">
    <w:name w:val="WW8Num67z5"/>
    <w:rsid w:val="00824E06"/>
  </w:style>
  <w:style w:type="character" w:customStyle="1" w:styleId="WW8Num67z6">
    <w:name w:val="WW8Num67z6"/>
    <w:rsid w:val="00824E06"/>
  </w:style>
  <w:style w:type="character" w:customStyle="1" w:styleId="WW8Num67z7">
    <w:name w:val="WW8Num67z7"/>
    <w:rsid w:val="00824E06"/>
  </w:style>
  <w:style w:type="character" w:customStyle="1" w:styleId="WW8Num67z8">
    <w:name w:val="WW8Num67z8"/>
    <w:rsid w:val="00824E06"/>
  </w:style>
  <w:style w:type="character" w:customStyle="1" w:styleId="WW8Num68z0">
    <w:name w:val="WW8Num68z0"/>
    <w:rsid w:val="00824E06"/>
    <w:rPr>
      <w:rFonts w:ascii="Verdana" w:hAnsi="Verdana" w:cs="Verdana" w:hint="default"/>
      <w:sz w:val="20"/>
    </w:rPr>
  </w:style>
  <w:style w:type="character" w:customStyle="1" w:styleId="WW8Num68z1">
    <w:name w:val="WW8Num68z1"/>
    <w:rsid w:val="00824E06"/>
  </w:style>
  <w:style w:type="character" w:customStyle="1" w:styleId="WW8Num68z2">
    <w:name w:val="WW8Num68z2"/>
    <w:rsid w:val="00824E06"/>
  </w:style>
  <w:style w:type="character" w:customStyle="1" w:styleId="WW8Num68z3">
    <w:name w:val="WW8Num68z3"/>
    <w:rsid w:val="00824E06"/>
  </w:style>
  <w:style w:type="character" w:customStyle="1" w:styleId="WW8Num68z4">
    <w:name w:val="WW8Num68z4"/>
    <w:rsid w:val="00824E06"/>
  </w:style>
  <w:style w:type="character" w:customStyle="1" w:styleId="WW8Num68z5">
    <w:name w:val="WW8Num68z5"/>
    <w:rsid w:val="00824E06"/>
  </w:style>
  <w:style w:type="character" w:customStyle="1" w:styleId="WW8Num68z6">
    <w:name w:val="WW8Num68z6"/>
    <w:rsid w:val="00824E06"/>
  </w:style>
  <w:style w:type="character" w:customStyle="1" w:styleId="WW8Num68z7">
    <w:name w:val="WW8Num68z7"/>
    <w:rsid w:val="00824E06"/>
  </w:style>
  <w:style w:type="character" w:customStyle="1" w:styleId="WW8Num68z8">
    <w:name w:val="WW8Num68z8"/>
    <w:rsid w:val="00824E06"/>
  </w:style>
  <w:style w:type="character" w:customStyle="1" w:styleId="WW8Num69z0">
    <w:name w:val="WW8Num69z0"/>
    <w:rsid w:val="00824E06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824E06"/>
  </w:style>
  <w:style w:type="character" w:customStyle="1" w:styleId="WW8Num69z2">
    <w:name w:val="WW8Num69z2"/>
    <w:rsid w:val="00824E06"/>
  </w:style>
  <w:style w:type="character" w:customStyle="1" w:styleId="WW8Num69z3">
    <w:name w:val="WW8Num69z3"/>
    <w:rsid w:val="00824E06"/>
  </w:style>
  <w:style w:type="character" w:customStyle="1" w:styleId="WW8Num69z4">
    <w:name w:val="WW8Num69z4"/>
    <w:rsid w:val="00824E06"/>
  </w:style>
  <w:style w:type="character" w:customStyle="1" w:styleId="WW8Num69z5">
    <w:name w:val="WW8Num69z5"/>
    <w:rsid w:val="00824E06"/>
  </w:style>
  <w:style w:type="character" w:customStyle="1" w:styleId="WW8Num69z6">
    <w:name w:val="WW8Num69z6"/>
    <w:rsid w:val="00824E06"/>
  </w:style>
  <w:style w:type="character" w:customStyle="1" w:styleId="WW8Num69z7">
    <w:name w:val="WW8Num69z7"/>
    <w:rsid w:val="00824E06"/>
  </w:style>
  <w:style w:type="character" w:customStyle="1" w:styleId="WW8Num69z8">
    <w:name w:val="WW8Num69z8"/>
    <w:rsid w:val="00824E06"/>
  </w:style>
  <w:style w:type="character" w:customStyle="1" w:styleId="WW8Num70z0">
    <w:name w:val="WW8Num70z0"/>
    <w:rsid w:val="00824E06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824E06"/>
  </w:style>
  <w:style w:type="character" w:customStyle="1" w:styleId="WW8Num70z2">
    <w:name w:val="WW8Num70z2"/>
    <w:rsid w:val="00824E06"/>
  </w:style>
  <w:style w:type="character" w:customStyle="1" w:styleId="WW8Num70z3">
    <w:name w:val="WW8Num70z3"/>
    <w:rsid w:val="00824E06"/>
  </w:style>
  <w:style w:type="character" w:customStyle="1" w:styleId="WW8Num70z4">
    <w:name w:val="WW8Num70z4"/>
    <w:rsid w:val="00824E06"/>
  </w:style>
  <w:style w:type="character" w:customStyle="1" w:styleId="WW8Num70z5">
    <w:name w:val="WW8Num70z5"/>
    <w:rsid w:val="00824E06"/>
  </w:style>
  <w:style w:type="character" w:customStyle="1" w:styleId="WW8Num70z6">
    <w:name w:val="WW8Num70z6"/>
    <w:rsid w:val="00824E06"/>
  </w:style>
  <w:style w:type="character" w:customStyle="1" w:styleId="WW8Num70z7">
    <w:name w:val="WW8Num70z7"/>
    <w:rsid w:val="00824E06"/>
  </w:style>
  <w:style w:type="character" w:customStyle="1" w:styleId="WW8Num70z8">
    <w:name w:val="WW8Num70z8"/>
    <w:rsid w:val="00824E06"/>
  </w:style>
  <w:style w:type="character" w:customStyle="1" w:styleId="WW8Num71z0">
    <w:name w:val="WW8Num71z0"/>
    <w:rsid w:val="00824E06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824E06"/>
  </w:style>
  <w:style w:type="character" w:customStyle="1" w:styleId="WW8Num71z2">
    <w:name w:val="WW8Num71z2"/>
    <w:rsid w:val="00824E06"/>
  </w:style>
  <w:style w:type="character" w:customStyle="1" w:styleId="WW8Num71z3">
    <w:name w:val="WW8Num71z3"/>
    <w:rsid w:val="00824E06"/>
  </w:style>
  <w:style w:type="character" w:customStyle="1" w:styleId="WW8Num71z4">
    <w:name w:val="WW8Num71z4"/>
    <w:rsid w:val="00824E06"/>
  </w:style>
  <w:style w:type="character" w:customStyle="1" w:styleId="WW8Num71z5">
    <w:name w:val="WW8Num71z5"/>
    <w:rsid w:val="00824E06"/>
  </w:style>
  <w:style w:type="character" w:customStyle="1" w:styleId="WW8Num71z6">
    <w:name w:val="WW8Num71z6"/>
    <w:rsid w:val="00824E06"/>
  </w:style>
  <w:style w:type="character" w:customStyle="1" w:styleId="WW8Num71z7">
    <w:name w:val="WW8Num71z7"/>
    <w:rsid w:val="00824E06"/>
  </w:style>
  <w:style w:type="character" w:customStyle="1" w:styleId="WW8Num71z8">
    <w:name w:val="WW8Num71z8"/>
    <w:rsid w:val="00824E06"/>
  </w:style>
  <w:style w:type="character" w:customStyle="1" w:styleId="Domylnaczcionkaakapitu2">
    <w:name w:val="Domyślna czcionka akapitu2"/>
    <w:rsid w:val="00824E06"/>
  </w:style>
  <w:style w:type="character" w:customStyle="1" w:styleId="WW8Num17z2">
    <w:name w:val="WW8Num17z2"/>
    <w:rsid w:val="00824E06"/>
  </w:style>
  <w:style w:type="character" w:customStyle="1" w:styleId="WW8Num27z1">
    <w:name w:val="WW8Num27z1"/>
    <w:rsid w:val="00824E06"/>
  </w:style>
  <w:style w:type="character" w:customStyle="1" w:styleId="WW8Num27z2">
    <w:name w:val="WW8Num27z2"/>
    <w:rsid w:val="00824E06"/>
  </w:style>
  <w:style w:type="character" w:customStyle="1" w:styleId="WW8Num27z3">
    <w:name w:val="WW8Num27z3"/>
    <w:rsid w:val="00824E06"/>
  </w:style>
  <w:style w:type="character" w:customStyle="1" w:styleId="WW8Num27z4">
    <w:name w:val="WW8Num27z4"/>
    <w:rsid w:val="00824E06"/>
  </w:style>
  <w:style w:type="character" w:customStyle="1" w:styleId="WW8Num27z5">
    <w:name w:val="WW8Num27z5"/>
    <w:rsid w:val="00824E06"/>
  </w:style>
  <w:style w:type="character" w:customStyle="1" w:styleId="WW8Num27z6">
    <w:name w:val="WW8Num27z6"/>
    <w:rsid w:val="00824E06"/>
  </w:style>
  <w:style w:type="character" w:customStyle="1" w:styleId="WW8Num27z7">
    <w:name w:val="WW8Num27z7"/>
    <w:rsid w:val="00824E06"/>
  </w:style>
  <w:style w:type="character" w:customStyle="1" w:styleId="WW8Num27z8">
    <w:name w:val="WW8Num27z8"/>
    <w:rsid w:val="00824E06"/>
  </w:style>
  <w:style w:type="character" w:customStyle="1" w:styleId="WW8Num34z1">
    <w:name w:val="WW8Num34z1"/>
    <w:rsid w:val="00824E06"/>
  </w:style>
  <w:style w:type="character" w:customStyle="1" w:styleId="WW8Num35z2">
    <w:name w:val="WW8Num35z2"/>
    <w:rsid w:val="00824E06"/>
  </w:style>
  <w:style w:type="character" w:customStyle="1" w:styleId="WW8Num35z3">
    <w:name w:val="WW8Num35z3"/>
    <w:rsid w:val="00824E06"/>
  </w:style>
  <w:style w:type="character" w:customStyle="1" w:styleId="WW8Num35z4">
    <w:name w:val="WW8Num35z4"/>
    <w:rsid w:val="00824E06"/>
  </w:style>
  <w:style w:type="character" w:customStyle="1" w:styleId="WW8Num35z5">
    <w:name w:val="WW8Num35z5"/>
    <w:rsid w:val="00824E06"/>
  </w:style>
  <w:style w:type="character" w:customStyle="1" w:styleId="WW8Num35z6">
    <w:name w:val="WW8Num35z6"/>
    <w:rsid w:val="00824E06"/>
  </w:style>
  <w:style w:type="character" w:customStyle="1" w:styleId="WW8Num35z7">
    <w:name w:val="WW8Num35z7"/>
    <w:rsid w:val="00824E06"/>
  </w:style>
  <w:style w:type="character" w:customStyle="1" w:styleId="WW8Num35z8">
    <w:name w:val="WW8Num35z8"/>
    <w:rsid w:val="00824E06"/>
  </w:style>
  <w:style w:type="character" w:customStyle="1" w:styleId="WW8Num36z2">
    <w:name w:val="WW8Num36z2"/>
    <w:rsid w:val="00824E06"/>
  </w:style>
  <w:style w:type="character" w:customStyle="1" w:styleId="WW8Num36z4">
    <w:name w:val="WW8Num36z4"/>
    <w:rsid w:val="00824E06"/>
  </w:style>
  <w:style w:type="character" w:customStyle="1" w:styleId="WW8Num36z5">
    <w:name w:val="WW8Num36z5"/>
    <w:rsid w:val="00824E06"/>
  </w:style>
  <w:style w:type="character" w:customStyle="1" w:styleId="WW8Num36z6">
    <w:name w:val="WW8Num36z6"/>
    <w:rsid w:val="00824E06"/>
  </w:style>
  <w:style w:type="character" w:customStyle="1" w:styleId="WW8Num36z7">
    <w:name w:val="WW8Num36z7"/>
    <w:rsid w:val="00824E06"/>
  </w:style>
  <w:style w:type="character" w:customStyle="1" w:styleId="WW8Num36z8">
    <w:name w:val="WW8Num36z8"/>
    <w:rsid w:val="00824E06"/>
  </w:style>
  <w:style w:type="character" w:customStyle="1" w:styleId="WW8Num42z1">
    <w:name w:val="WW8Num42z1"/>
    <w:rsid w:val="00824E06"/>
    <w:rPr>
      <w:rFonts w:ascii="OpenSymbol" w:hAnsi="OpenSymbol" w:cs="OpenSymbol"/>
    </w:rPr>
  </w:style>
  <w:style w:type="character" w:customStyle="1" w:styleId="WW8Num47z1">
    <w:name w:val="WW8Num47z1"/>
    <w:rsid w:val="00824E06"/>
    <w:rPr>
      <w:rFonts w:ascii="OpenSymbol" w:hAnsi="OpenSymbol" w:cs="OpenSymbol"/>
    </w:rPr>
  </w:style>
  <w:style w:type="character" w:customStyle="1" w:styleId="Absatz-Standardschriftart">
    <w:name w:val="Absatz-Standardschriftart"/>
    <w:rsid w:val="00824E06"/>
  </w:style>
  <w:style w:type="character" w:customStyle="1" w:styleId="WW-Absatz-Standardschriftart">
    <w:name w:val="WW-Absatz-Standardschriftart"/>
    <w:rsid w:val="00824E06"/>
  </w:style>
  <w:style w:type="character" w:customStyle="1" w:styleId="WW-Absatz-Standardschriftart1">
    <w:name w:val="WW-Absatz-Standardschriftart1"/>
    <w:rsid w:val="00824E06"/>
  </w:style>
  <w:style w:type="character" w:customStyle="1" w:styleId="WW-Absatz-Standardschriftart11">
    <w:name w:val="WW-Absatz-Standardschriftart11"/>
    <w:rsid w:val="00824E06"/>
  </w:style>
  <w:style w:type="character" w:customStyle="1" w:styleId="WW-Absatz-Standardschriftart111">
    <w:name w:val="WW-Absatz-Standardschriftart111"/>
    <w:rsid w:val="00824E06"/>
  </w:style>
  <w:style w:type="character" w:customStyle="1" w:styleId="WW-Absatz-Standardschriftart1111">
    <w:name w:val="WW-Absatz-Standardschriftart1111"/>
    <w:rsid w:val="00824E06"/>
  </w:style>
  <w:style w:type="character" w:customStyle="1" w:styleId="WW8Num21z1">
    <w:name w:val="WW8Num21z1"/>
    <w:rsid w:val="00824E06"/>
    <w:rPr>
      <w:rFonts w:cs="Times New Roman"/>
    </w:rPr>
  </w:style>
  <w:style w:type="character" w:customStyle="1" w:styleId="WW-Absatz-Standardschriftart11111">
    <w:name w:val="WW-Absatz-Standardschriftart11111"/>
    <w:rsid w:val="00824E06"/>
  </w:style>
  <w:style w:type="character" w:customStyle="1" w:styleId="WW-Absatz-Standardschriftart111111">
    <w:name w:val="WW-Absatz-Standardschriftart111111"/>
    <w:rsid w:val="00824E06"/>
  </w:style>
  <w:style w:type="character" w:customStyle="1" w:styleId="WW-Absatz-Standardschriftart1111111">
    <w:name w:val="WW-Absatz-Standardschriftart1111111"/>
    <w:rsid w:val="00824E06"/>
  </w:style>
  <w:style w:type="character" w:customStyle="1" w:styleId="WW8Num3z1">
    <w:name w:val="WW8Num3z1"/>
    <w:rsid w:val="00824E06"/>
    <w:rPr>
      <w:rFonts w:ascii="Courier New" w:hAnsi="Courier New" w:cs="Wingdings"/>
    </w:rPr>
  </w:style>
  <w:style w:type="character" w:customStyle="1" w:styleId="WW8Num3z2">
    <w:name w:val="WW8Num3z2"/>
    <w:rsid w:val="00824E06"/>
    <w:rPr>
      <w:rFonts w:cs="Times New Roman"/>
    </w:rPr>
  </w:style>
  <w:style w:type="character" w:customStyle="1" w:styleId="WW8Num8z1">
    <w:name w:val="WW8Num8z1"/>
    <w:rsid w:val="00824E06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824E06"/>
    <w:rPr>
      <w:rFonts w:cs="Verdana"/>
    </w:rPr>
  </w:style>
  <w:style w:type="character" w:customStyle="1" w:styleId="WW8Num22z1">
    <w:name w:val="WW8Num22z1"/>
    <w:rsid w:val="00824E06"/>
    <w:rPr>
      <w:rFonts w:cs="Times New Roman"/>
    </w:rPr>
  </w:style>
  <w:style w:type="character" w:customStyle="1" w:styleId="WW8Num37z2">
    <w:name w:val="WW8Num37z2"/>
    <w:rsid w:val="00824E06"/>
    <w:rPr>
      <w:rFonts w:cs="Times New Roman"/>
    </w:rPr>
  </w:style>
  <w:style w:type="character" w:customStyle="1" w:styleId="WW8Num47z2">
    <w:name w:val="WW8Num47z2"/>
    <w:rsid w:val="00824E06"/>
    <w:rPr>
      <w:rFonts w:cs="Times New Roman"/>
    </w:rPr>
  </w:style>
  <w:style w:type="character" w:customStyle="1" w:styleId="WW8Num18z2">
    <w:name w:val="WW8Num18z2"/>
    <w:rsid w:val="00824E06"/>
  </w:style>
  <w:style w:type="character" w:customStyle="1" w:styleId="WW8Num37z3">
    <w:name w:val="WW8Num37z3"/>
    <w:rsid w:val="00824E06"/>
  </w:style>
  <w:style w:type="character" w:customStyle="1" w:styleId="WW8Num37z4">
    <w:name w:val="WW8Num37z4"/>
    <w:rsid w:val="00824E06"/>
  </w:style>
  <w:style w:type="character" w:customStyle="1" w:styleId="WW8Num37z5">
    <w:name w:val="WW8Num37z5"/>
    <w:rsid w:val="00824E06"/>
  </w:style>
  <w:style w:type="character" w:customStyle="1" w:styleId="WW8Num37z6">
    <w:name w:val="WW8Num37z6"/>
    <w:rsid w:val="00824E06"/>
  </w:style>
  <w:style w:type="character" w:customStyle="1" w:styleId="WW8Num37z7">
    <w:name w:val="WW8Num37z7"/>
    <w:rsid w:val="00824E06"/>
  </w:style>
  <w:style w:type="character" w:customStyle="1" w:styleId="WW8Num37z8">
    <w:name w:val="WW8Num37z8"/>
    <w:rsid w:val="00824E06"/>
  </w:style>
  <w:style w:type="character" w:customStyle="1" w:styleId="WW8Num38z2">
    <w:name w:val="WW8Num38z2"/>
    <w:rsid w:val="00824E06"/>
  </w:style>
  <w:style w:type="character" w:customStyle="1" w:styleId="WW8Num38z3">
    <w:name w:val="WW8Num38z3"/>
    <w:rsid w:val="00824E06"/>
  </w:style>
  <w:style w:type="character" w:customStyle="1" w:styleId="WW8Num38z4">
    <w:name w:val="WW8Num38z4"/>
    <w:rsid w:val="00824E06"/>
  </w:style>
  <w:style w:type="character" w:customStyle="1" w:styleId="WW8Num38z5">
    <w:name w:val="WW8Num38z5"/>
    <w:rsid w:val="00824E06"/>
  </w:style>
  <w:style w:type="character" w:customStyle="1" w:styleId="WW8Num38z6">
    <w:name w:val="WW8Num38z6"/>
    <w:rsid w:val="00824E06"/>
  </w:style>
  <w:style w:type="character" w:customStyle="1" w:styleId="WW8Num38z7">
    <w:name w:val="WW8Num38z7"/>
    <w:rsid w:val="00824E06"/>
  </w:style>
  <w:style w:type="character" w:customStyle="1" w:styleId="WW8Num38z8">
    <w:name w:val="WW8Num38z8"/>
    <w:rsid w:val="00824E06"/>
  </w:style>
  <w:style w:type="character" w:customStyle="1" w:styleId="WW8Num39z2">
    <w:name w:val="WW8Num39z2"/>
    <w:rsid w:val="00824E06"/>
  </w:style>
  <w:style w:type="character" w:customStyle="1" w:styleId="WW8Num39z3">
    <w:name w:val="WW8Num39z3"/>
    <w:rsid w:val="00824E06"/>
  </w:style>
  <w:style w:type="character" w:customStyle="1" w:styleId="WW8Num39z4">
    <w:name w:val="WW8Num39z4"/>
    <w:rsid w:val="00824E06"/>
  </w:style>
  <w:style w:type="character" w:customStyle="1" w:styleId="WW8Num39z5">
    <w:name w:val="WW8Num39z5"/>
    <w:rsid w:val="00824E06"/>
  </w:style>
  <w:style w:type="character" w:customStyle="1" w:styleId="WW8Num39z6">
    <w:name w:val="WW8Num39z6"/>
    <w:rsid w:val="00824E06"/>
  </w:style>
  <w:style w:type="character" w:customStyle="1" w:styleId="WW8Num39z7">
    <w:name w:val="WW8Num39z7"/>
    <w:rsid w:val="00824E06"/>
  </w:style>
  <w:style w:type="character" w:customStyle="1" w:styleId="WW8Num39z8">
    <w:name w:val="WW8Num39z8"/>
    <w:rsid w:val="00824E06"/>
  </w:style>
  <w:style w:type="character" w:customStyle="1" w:styleId="WW8Num47z3">
    <w:name w:val="WW8Num47z3"/>
    <w:rsid w:val="00824E06"/>
  </w:style>
  <w:style w:type="character" w:customStyle="1" w:styleId="WW8Num47z4">
    <w:name w:val="WW8Num47z4"/>
    <w:rsid w:val="00824E06"/>
  </w:style>
  <w:style w:type="character" w:customStyle="1" w:styleId="WW8Num47z5">
    <w:name w:val="WW8Num47z5"/>
    <w:rsid w:val="00824E06"/>
  </w:style>
  <w:style w:type="character" w:customStyle="1" w:styleId="WW8Num47z6">
    <w:name w:val="WW8Num47z6"/>
    <w:rsid w:val="00824E06"/>
  </w:style>
  <w:style w:type="character" w:customStyle="1" w:styleId="WW8Num47z7">
    <w:name w:val="WW8Num47z7"/>
    <w:rsid w:val="00824E06"/>
  </w:style>
  <w:style w:type="character" w:customStyle="1" w:styleId="WW8Num47z8">
    <w:name w:val="WW8Num47z8"/>
    <w:rsid w:val="00824E06"/>
  </w:style>
  <w:style w:type="character" w:customStyle="1" w:styleId="WW8Num4z2">
    <w:name w:val="WW8Num4z2"/>
    <w:rsid w:val="00824E06"/>
    <w:rPr>
      <w:rFonts w:cs="Times New Roman"/>
    </w:rPr>
  </w:style>
  <w:style w:type="character" w:customStyle="1" w:styleId="WW8Num9z1">
    <w:name w:val="WW8Num9z1"/>
    <w:rsid w:val="00824E06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824E06"/>
    <w:rPr>
      <w:rFonts w:cs="Verdana"/>
    </w:rPr>
  </w:style>
  <w:style w:type="character" w:customStyle="1" w:styleId="WW8Num40z2">
    <w:name w:val="WW8Num40z2"/>
    <w:rsid w:val="00824E06"/>
  </w:style>
  <w:style w:type="character" w:customStyle="1" w:styleId="WW8Num40z3">
    <w:name w:val="WW8Num40z3"/>
    <w:rsid w:val="00824E06"/>
  </w:style>
  <w:style w:type="character" w:customStyle="1" w:styleId="WW8Num40z4">
    <w:name w:val="WW8Num40z4"/>
    <w:rsid w:val="00824E06"/>
  </w:style>
  <w:style w:type="character" w:customStyle="1" w:styleId="WW8Num40z5">
    <w:name w:val="WW8Num40z5"/>
    <w:rsid w:val="00824E06"/>
  </w:style>
  <w:style w:type="character" w:customStyle="1" w:styleId="WW8Num40z6">
    <w:name w:val="WW8Num40z6"/>
    <w:rsid w:val="00824E06"/>
  </w:style>
  <w:style w:type="character" w:customStyle="1" w:styleId="WW8Num40z7">
    <w:name w:val="WW8Num40z7"/>
    <w:rsid w:val="00824E06"/>
  </w:style>
  <w:style w:type="character" w:customStyle="1" w:styleId="WW8Num40z8">
    <w:name w:val="WW8Num40z8"/>
    <w:rsid w:val="00824E06"/>
  </w:style>
  <w:style w:type="character" w:customStyle="1" w:styleId="WW8Num19z2">
    <w:name w:val="WW8Num19z2"/>
    <w:rsid w:val="00824E06"/>
    <w:rPr>
      <w:rFonts w:cs="Times New Roman"/>
      <w:b w:val="0"/>
      <w:i w:val="0"/>
    </w:rPr>
  </w:style>
  <w:style w:type="character" w:customStyle="1" w:styleId="WW8Num42z2">
    <w:name w:val="WW8Num42z2"/>
    <w:rsid w:val="00824E06"/>
    <w:rPr>
      <w:rFonts w:cs="Times New Roman"/>
    </w:rPr>
  </w:style>
  <w:style w:type="character" w:customStyle="1" w:styleId="WW8Num42z3">
    <w:name w:val="WW8Num42z3"/>
    <w:rsid w:val="00824E06"/>
  </w:style>
  <w:style w:type="character" w:customStyle="1" w:styleId="WW8Num42z4">
    <w:name w:val="WW8Num42z4"/>
    <w:rsid w:val="00824E06"/>
  </w:style>
  <w:style w:type="character" w:customStyle="1" w:styleId="WW8Num42z5">
    <w:name w:val="WW8Num42z5"/>
    <w:rsid w:val="00824E06"/>
  </w:style>
  <w:style w:type="character" w:customStyle="1" w:styleId="WW8Num42z6">
    <w:name w:val="WW8Num42z6"/>
    <w:rsid w:val="00824E06"/>
  </w:style>
  <w:style w:type="character" w:customStyle="1" w:styleId="WW8Num42z7">
    <w:name w:val="WW8Num42z7"/>
    <w:rsid w:val="00824E06"/>
  </w:style>
  <w:style w:type="character" w:customStyle="1" w:styleId="WW8Num42z8">
    <w:name w:val="WW8Num42z8"/>
    <w:rsid w:val="00824E06"/>
  </w:style>
  <w:style w:type="character" w:customStyle="1" w:styleId="WW8Num20z2">
    <w:name w:val="WW8Num20z2"/>
    <w:rsid w:val="00824E06"/>
    <w:rPr>
      <w:rFonts w:cs="Times New Roman"/>
      <w:b w:val="0"/>
      <w:i w:val="0"/>
    </w:rPr>
  </w:style>
  <w:style w:type="character" w:customStyle="1" w:styleId="WW8Num20z1">
    <w:name w:val="WW8Num20z1"/>
    <w:rsid w:val="00824E06"/>
    <w:rPr>
      <w:rFonts w:cs="Times New Roman"/>
    </w:rPr>
  </w:style>
  <w:style w:type="character" w:customStyle="1" w:styleId="WW8Num53z1">
    <w:name w:val="WW8Num53z1"/>
    <w:rsid w:val="00824E06"/>
    <w:rPr>
      <w:rFonts w:cs="Times New Roman"/>
    </w:rPr>
  </w:style>
  <w:style w:type="character" w:customStyle="1" w:styleId="WW8Num55z2">
    <w:name w:val="WW8Num55z2"/>
    <w:rsid w:val="00824E06"/>
    <w:rPr>
      <w:rFonts w:cs="Times New Roman"/>
    </w:rPr>
  </w:style>
  <w:style w:type="character" w:customStyle="1" w:styleId="Domylnaczcionkaakapitu1">
    <w:name w:val="Domyślna czcionka akapitu1"/>
    <w:rsid w:val="00824E06"/>
  </w:style>
  <w:style w:type="character" w:customStyle="1" w:styleId="Nagwek1Znak">
    <w:name w:val="Nagłówek 1 Znak"/>
    <w:rsid w:val="00824E06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824E06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824E06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824E06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824E06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824E06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824E06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824E06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824E06"/>
    <w:rPr>
      <w:b/>
    </w:rPr>
  </w:style>
  <w:style w:type="character" w:styleId="Numerstrony">
    <w:name w:val="page number"/>
    <w:rsid w:val="00824E06"/>
    <w:rPr>
      <w:rFonts w:cs="Times New Roman"/>
    </w:rPr>
  </w:style>
  <w:style w:type="character" w:styleId="Pogrubienie">
    <w:name w:val="Strong"/>
    <w:qFormat/>
    <w:rsid w:val="00824E06"/>
    <w:rPr>
      <w:rFonts w:cs="Times New Roman"/>
      <w:b/>
    </w:rPr>
  </w:style>
  <w:style w:type="character" w:customStyle="1" w:styleId="Znakiprzypiswdolnych">
    <w:name w:val="Znaki przypisów dolnych"/>
    <w:rsid w:val="00824E06"/>
    <w:rPr>
      <w:vertAlign w:val="superscript"/>
    </w:rPr>
  </w:style>
  <w:style w:type="character" w:styleId="Hipercze">
    <w:name w:val="Hyperlink"/>
    <w:rsid w:val="00824E06"/>
    <w:rPr>
      <w:rFonts w:cs="Times New Roman"/>
      <w:color w:val="0000FF"/>
      <w:u w:val="single"/>
    </w:rPr>
  </w:style>
  <w:style w:type="character" w:customStyle="1" w:styleId="Pogrubienie1">
    <w:name w:val="Pogrubienie1"/>
    <w:rsid w:val="00824E06"/>
    <w:rPr>
      <w:b/>
    </w:rPr>
  </w:style>
  <w:style w:type="character" w:customStyle="1" w:styleId="TekstpodstawowyZnak">
    <w:name w:val="Tekst podstawowy Znak"/>
    <w:link w:val="Tretekstu"/>
    <w:qFormat/>
    <w:rsid w:val="00824E06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824E06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sid w:val="00824E06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824E06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824E06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824E06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824E06"/>
    <w:rPr>
      <w:rFonts w:cs="Times New Roman"/>
      <w:sz w:val="16"/>
    </w:rPr>
  </w:style>
  <w:style w:type="character" w:customStyle="1" w:styleId="Odwoanieprzypisudolnego1">
    <w:name w:val="Odwołanie przypisu dolnego1"/>
    <w:rsid w:val="00824E06"/>
    <w:rPr>
      <w:vertAlign w:val="superscript"/>
    </w:rPr>
  </w:style>
  <w:style w:type="character" w:customStyle="1" w:styleId="Znakiprzypiswkocowych">
    <w:name w:val="Znaki przypisów końcowych"/>
    <w:rsid w:val="00824E06"/>
    <w:rPr>
      <w:vertAlign w:val="superscript"/>
    </w:rPr>
  </w:style>
  <w:style w:type="character" w:customStyle="1" w:styleId="WW-Znakiprzypiswkocowych">
    <w:name w:val="WW-Znaki przypisów końcowych"/>
    <w:rsid w:val="00824E06"/>
  </w:style>
  <w:style w:type="character" w:customStyle="1" w:styleId="Odwoanieprzypisukocowego1">
    <w:name w:val="Odwołanie przypisu końcowego1"/>
    <w:rsid w:val="00824E06"/>
    <w:rPr>
      <w:vertAlign w:val="superscript"/>
    </w:rPr>
  </w:style>
  <w:style w:type="character" w:customStyle="1" w:styleId="WW8Num55z1">
    <w:name w:val="WW8Num55z1"/>
    <w:rsid w:val="00824E06"/>
    <w:rPr>
      <w:rFonts w:ascii="Courier New" w:hAnsi="Courier New" w:cs="StarSymbol"/>
    </w:rPr>
  </w:style>
  <w:style w:type="character" w:customStyle="1" w:styleId="WW8Num55z3">
    <w:name w:val="WW8Num55z3"/>
    <w:rsid w:val="00824E06"/>
    <w:rPr>
      <w:rFonts w:ascii="Symbol" w:hAnsi="Symbol" w:cs="Symbol"/>
    </w:rPr>
  </w:style>
  <w:style w:type="character" w:customStyle="1" w:styleId="WW8Num53z2">
    <w:name w:val="WW8Num53z2"/>
    <w:rsid w:val="00824E06"/>
  </w:style>
  <w:style w:type="character" w:customStyle="1" w:styleId="WW8Num53z3">
    <w:name w:val="WW8Num53z3"/>
    <w:rsid w:val="00824E06"/>
  </w:style>
  <w:style w:type="character" w:customStyle="1" w:styleId="WW8Num53z4">
    <w:name w:val="WW8Num53z4"/>
    <w:rsid w:val="00824E06"/>
  </w:style>
  <w:style w:type="character" w:customStyle="1" w:styleId="WW8Num53z5">
    <w:name w:val="WW8Num53z5"/>
    <w:rsid w:val="00824E06"/>
  </w:style>
  <w:style w:type="character" w:customStyle="1" w:styleId="WW8Num53z6">
    <w:name w:val="WW8Num53z6"/>
    <w:rsid w:val="00824E06"/>
  </w:style>
  <w:style w:type="character" w:customStyle="1" w:styleId="WW8Num53z7">
    <w:name w:val="WW8Num53z7"/>
    <w:rsid w:val="00824E06"/>
  </w:style>
  <w:style w:type="character" w:customStyle="1" w:styleId="WW8Num53z8">
    <w:name w:val="WW8Num53z8"/>
    <w:rsid w:val="00824E06"/>
  </w:style>
  <w:style w:type="character" w:customStyle="1" w:styleId="Znakiwypunktowania">
    <w:name w:val="Znaki wypunktowania"/>
    <w:rsid w:val="00824E06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24E06"/>
  </w:style>
  <w:style w:type="character" w:customStyle="1" w:styleId="WW-Domylnaczcionkaakapitu">
    <w:name w:val="WW-Domyślna czcionka akapitu"/>
    <w:rsid w:val="00824E06"/>
  </w:style>
  <w:style w:type="character" w:customStyle="1" w:styleId="FontStyle14">
    <w:name w:val="Font Style14"/>
    <w:rsid w:val="00824E06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824E06"/>
    <w:rPr>
      <w:sz w:val="16"/>
      <w:szCs w:val="16"/>
    </w:rPr>
  </w:style>
  <w:style w:type="character" w:customStyle="1" w:styleId="TekstkomentarzaZnak1">
    <w:name w:val="Tekst komentarza Znak1"/>
    <w:rsid w:val="00824E06"/>
    <w:rPr>
      <w:rFonts w:cs="Verdana"/>
      <w:lang w:eastAsia="zh-CN"/>
    </w:rPr>
  </w:style>
  <w:style w:type="character" w:customStyle="1" w:styleId="Odwoaniedokomentarza3">
    <w:name w:val="Odwołanie do komentarza3"/>
    <w:rsid w:val="00824E06"/>
    <w:rPr>
      <w:sz w:val="16"/>
      <w:szCs w:val="16"/>
    </w:rPr>
  </w:style>
  <w:style w:type="character" w:customStyle="1" w:styleId="TekstkomentarzaZnak2">
    <w:name w:val="Tekst komentarza Znak2"/>
    <w:rsid w:val="00824E06"/>
    <w:rPr>
      <w:rFonts w:cs="Verdana"/>
      <w:lang w:eastAsia="zh-CN"/>
    </w:rPr>
  </w:style>
  <w:style w:type="character" w:styleId="Numerwiersza">
    <w:name w:val="line number"/>
    <w:rsid w:val="00824E06"/>
  </w:style>
  <w:style w:type="paragraph" w:customStyle="1" w:styleId="Nagwek40">
    <w:name w:val="Nagłówek4"/>
    <w:basedOn w:val="Normalny"/>
    <w:next w:val="Tekstpodstawowy"/>
    <w:rsid w:val="00824E0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824E06"/>
    <w:rPr>
      <w:rFonts w:ascii="Arial" w:hAnsi="Arial" w:cs="StarSymbol"/>
      <w:szCs w:val="20"/>
    </w:rPr>
  </w:style>
  <w:style w:type="paragraph" w:styleId="Lista">
    <w:name w:val="List"/>
    <w:basedOn w:val="Normalny"/>
    <w:rsid w:val="00824E06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824E0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824E06"/>
    <w:pPr>
      <w:suppressLineNumbers/>
    </w:pPr>
  </w:style>
  <w:style w:type="paragraph" w:customStyle="1" w:styleId="Nagwek30">
    <w:name w:val="Nagłówek3"/>
    <w:basedOn w:val="Normalny"/>
    <w:next w:val="Tekstpodstawowy"/>
    <w:rsid w:val="00824E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824E06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824E0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824E06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824E06"/>
    <w:pPr>
      <w:jc w:val="center"/>
    </w:pPr>
    <w:rPr>
      <w:sz w:val="28"/>
    </w:rPr>
  </w:style>
  <w:style w:type="paragraph" w:customStyle="1" w:styleId="Legenda1">
    <w:name w:val="Legenda1"/>
    <w:basedOn w:val="Normalny"/>
    <w:rsid w:val="00824E06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824E06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824E06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824E06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  <w:rsid w:val="00824E06"/>
  </w:style>
  <w:style w:type="paragraph" w:styleId="Stopka">
    <w:name w:val="footer"/>
    <w:basedOn w:val="Normalny"/>
    <w:rsid w:val="00824E06"/>
    <w:rPr>
      <w:sz w:val="20"/>
      <w:szCs w:val="20"/>
    </w:rPr>
  </w:style>
  <w:style w:type="paragraph" w:customStyle="1" w:styleId="Listawypunktowana2">
    <w:name w:val="Lista wypunktowana 2"/>
    <w:basedOn w:val="Normalny"/>
    <w:rsid w:val="00824E06"/>
    <w:pPr>
      <w:ind w:left="566" w:hanging="283"/>
    </w:pPr>
  </w:style>
  <w:style w:type="paragraph" w:styleId="Tekstpodstawowywcity">
    <w:name w:val="Body Text Indent"/>
    <w:basedOn w:val="Normalny"/>
    <w:rsid w:val="00824E06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824E06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824E06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824E06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824E06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824E06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824E06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824E06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824E06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824E06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824E06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824E06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824E06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824E06"/>
    <w:pPr>
      <w:ind w:left="850" w:hanging="425"/>
    </w:pPr>
  </w:style>
  <w:style w:type="paragraph" w:customStyle="1" w:styleId="numerowanie">
    <w:name w:val="numerowanie"/>
    <w:basedOn w:val="Normalny"/>
    <w:rsid w:val="00824E06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824E06"/>
    <w:rPr>
      <w:sz w:val="20"/>
      <w:szCs w:val="20"/>
      <w:lang w:val="en-GB"/>
    </w:rPr>
  </w:style>
  <w:style w:type="paragraph" w:customStyle="1" w:styleId="tabulka">
    <w:name w:val="tabulka"/>
    <w:basedOn w:val="Normalny"/>
    <w:rsid w:val="00824E06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824E06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824E06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824E06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824E06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824E06"/>
    <w:rPr>
      <w:sz w:val="20"/>
      <w:szCs w:val="20"/>
    </w:rPr>
  </w:style>
  <w:style w:type="paragraph" w:customStyle="1" w:styleId="Tekstkomentarza2">
    <w:name w:val="Tekst komentarza2"/>
    <w:basedOn w:val="Normalny"/>
    <w:rsid w:val="00824E06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824E06"/>
    <w:rPr>
      <w:b/>
      <w:bCs/>
    </w:rPr>
  </w:style>
  <w:style w:type="paragraph" w:customStyle="1" w:styleId="Tekstpodstawowy31">
    <w:name w:val="Tekst podstawowy 31"/>
    <w:basedOn w:val="Normalny"/>
    <w:rsid w:val="00824E06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824E06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824E06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824E06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824E06"/>
  </w:style>
  <w:style w:type="paragraph" w:styleId="Tekstprzypisudolnego">
    <w:name w:val="footnote text"/>
    <w:basedOn w:val="Normalny"/>
    <w:rsid w:val="00824E06"/>
    <w:rPr>
      <w:sz w:val="20"/>
      <w:szCs w:val="20"/>
    </w:rPr>
  </w:style>
  <w:style w:type="paragraph" w:customStyle="1" w:styleId="Heading3">
    <w:name w:val="Heading #3"/>
    <w:basedOn w:val="Normalny"/>
    <w:rsid w:val="00824E06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824E06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824E06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824E06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824E06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824E06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824E06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824E06"/>
    <w:pPr>
      <w:ind w:left="720"/>
    </w:pPr>
  </w:style>
  <w:style w:type="paragraph" w:styleId="Tekstprzypisukocowego">
    <w:name w:val="endnote text"/>
    <w:basedOn w:val="Normalny"/>
    <w:rsid w:val="00824E06"/>
    <w:rPr>
      <w:sz w:val="20"/>
      <w:szCs w:val="20"/>
    </w:rPr>
  </w:style>
  <w:style w:type="paragraph" w:customStyle="1" w:styleId="Style5">
    <w:name w:val="Style5"/>
    <w:basedOn w:val="Normalny"/>
    <w:rsid w:val="00824E06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824E06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824E06"/>
    <w:pPr>
      <w:suppressLineNumbers/>
    </w:pPr>
  </w:style>
  <w:style w:type="paragraph" w:customStyle="1" w:styleId="Nagwektabeli">
    <w:name w:val="Nagłówek tabeli"/>
    <w:basedOn w:val="Zawartotabeli"/>
    <w:rsid w:val="00824E06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824E06"/>
    <w:pPr>
      <w:widowControl w:val="0"/>
      <w:jc w:val="both"/>
    </w:pPr>
    <w:rPr>
      <w:sz w:val="22"/>
    </w:rPr>
  </w:style>
  <w:style w:type="paragraph" w:styleId="Bezodstpw">
    <w:name w:val="No Spacing"/>
    <w:qFormat/>
    <w:rsid w:val="00824E06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824E06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824E06"/>
    <w:rPr>
      <w:sz w:val="22"/>
    </w:rPr>
  </w:style>
  <w:style w:type="paragraph" w:styleId="Podtytu">
    <w:name w:val="Subtitle"/>
    <w:basedOn w:val="Nagwek"/>
    <w:next w:val="Tekstpodstawowy"/>
    <w:qFormat/>
    <w:rsid w:val="00824E06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824E06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824E06"/>
  </w:style>
  <w:style w:type="paragraph" w:customStyle="1" w:styleId="AkapitzlistZnak">
    <w:name w:val="Akapit z listą Znak"/>
    <w:basedOn w:val="Normalny"/>
    <w:rsid w:val="00824E06"/>
    <w:pPr>
      <w:ind w:left="720"/>
    </w:pPr>
  </w:style>
  <w:style w:type="paragraph" w:customStyle="1" w:styleId="Zwykytekst3">
    <w:name w:val="Zwykły tekst3"/>
    <w:basedOn w:val="Normalny"/>
    <w:rsid w:val="00824E06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824E06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824E06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824E06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824E06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824E06"/>
    <w:pPr>
      <w:ind w:left="1080" w:hanging="1080"/>
    </w:pPr>
  </w:style>
  <w:style w:type="paragraph" w:customStyle="1" w:styleId="tekstwstpny">
    <w:name w:val="tekst wstępny"/>
    <w:basedOn w:val="Normalny"/>
    <w:rsid w:val="00824E06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Nagowek3Znak"/>
    <w:uiPriority w:val="34"/>
    <w:qFormat/>
    <w:rsid w:val="00824E06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824E06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824E06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824E06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824E06"/>
    <w:pPr>
      <w:ind w:left="720"/>
    </w:pPr>
  </w:style>
  <w:style w:type="paragraph" w:customStyle="1" w:styleId="Tekstpodstawowya2ZnakZnakZnak">
    <w:name w:val="Tekst podstawowy.a2.Znak Znak.Znak"/>
    <w:basedOn w:val="Normalny"/>
    <w:rsid w:val="00824E06"/>
    <w:rPr>
      <w:rFonts w:ascii="Arial" w:hAnsi="Arial" w:cs="Arial"/>
    </w:rPr>
  </w:style>
  <w:style w:type="paragraph" w:customStyle="1" w:styleId="Zwykytekst2">
    <w:name w:val="Zwykły tekst2"/>
    <w:basedOn w:val="Normalny"/>
    <w:rsid w:val="00824E06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824E06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824E06"/>
    <w:rPr>
      <w:sz w:val="20"/>
      <w:szCs w:val="20"/>
    </w:rPr>
  </w:style>
  <w:style w:type="paragraph" w:customStyle="1" w:styleId="Tekstkomentarza4">
    <w:name w:val="Tekst komentarza4"/>
    <w:basedOn w:val="Normalny"/>
    <w:rsid w:val="00824E06"/>
    <w:rPr>
      <w:sz w:val="20"/>
      <w:szCs w:val="20"/>
    </w:rPr>
  </w:style>
  <w:style w:type="paragraph" w:customStyle="1" w:styleId="Zwykytekst4">
    <w:name w:val="Zwykły tekst4"/>
    <w:basedOn w:val="Normalny"/>
    <w:rsid w:val="00824E06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Nagowek3Znak">
    <w:name w:val="Nagłowek 3 Znak"/>
    <w:aliases w:val="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D0D1A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D4608-07CD-45E5-837B-81198FB87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cp:keywords/>
  <cp:lastModifiedBy>Renata Łukasiewicz</cp:lastModifiedBy>
  <cp:revision>31</cp:revision>
  <cp:lastPrinted>2017-01-12T15:38:00Z</cp:lastPrinted>
  <dcterms:created xsi:type="dcterms:W3CDTF">2022-11-04T07:58:00Z</dcterms:created>
  <dcterms:modified xsi:type="dcterms:W3CDTF">2026-04-20T07:58:00Z</dcterms:modified>
</cp:coreProperties>
</file>